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CA9AA" w14:textId="77777777" w:rsidR="00CC1D53" w:rsidRPr="00E44D82" w:rsidRDefault="00CC1D53">
      <w:pPr>
        <w:spacing w:before="2" w:line="140" w:lineRule="exact"/>
        <w:rPr>
          <w:sz w:val="15"/>
          <w:szCs w:val="15"/>
        </w:rPr>
      </w:pPr>
    </w:p>
    <w:p w14:paraId="1BA5A172" w14:textId="77777777" w:rsidR="00CC1D53" w:rsidRPr="00E44D82" w:rsidRDefault="00CC1D53">
      <w:pPr>
        <w:spacing w:line="200" w:lineRule="exact"/>
      </w:pPr>
    </w:p>
    <w:p w14:paraId="2F9F8FEF" w14:textId="77777777" w:rsidR="00CC1D53" w:rsidRPr="00E44D82" w:rsidRDefault="00CC1D53">
      <w:pPr>
        <w:spacing w:line="200" w:lineRule="exact"/>
      </w:pPr>
    </w:p>
    <w:p w14:paraId="17619D98" w14:textId="77777777" w:rsidR="00CC1D53" w:rsidRPr="00E44D82" w:rsidRDefault="00CC1D53">
      <w:pPr>
        <w:spacing w:line="200" w:lineRule="exact"/>
      </w:pPr>
    </w:p>
    <w:p w14:paraId="16E782F3" w14:textId="77777777" w:rsidR="00CC1D53" w:rsidRPr="00E44D82" w:rsidRDefault="00CC1D53">
      <w:pPr>
        <w:spacing w:line="200" w:lineRule="exact"/>
      </w:pPr>
    </w:p>
    <w:p w14:paraId="4A9756A1" w14:textId="77777777" w:rsidR="00CC1D53" w:rsidRPr="00E44D82" w:rsidRDefault="00E44D82">
      <w:pPr>
        <w:ind w:left="124"/>
      </w:pPr>
      <w:r w:rsidRPr="00E44D82">
        <w:rPr>
          <w:spacing w:val="7"/>
        </w:rPr>
        <w:t>A</w:t>
      </w:r>
      <w:r w:rsidRPr="00E44D82">
        <w:rPr>
          <w:spacing w:val="9"/>
        </w:rPr>
        <w:t>R</w:t>
      </w:r>
      <w:r w:rsidRPr="00E44D82">
        <w:rPr>
          <w:spacing w:val="10"/>
        </w:rPr>
        <w:t>E</w:t>
      </w:r>
      <w:r w:rsidRPr="00E44D82">
        <w:rPr>
          <w:spacing w:val="7"/>
        </w:rPr>
        <w:t>A</w:t>
      </w:r>
      <w:r w:rsidRPr="00E44D82">
        <w:t>S</w:t>
      </w:r>
      <w:r w:rsidRPr="00E44D82">
        <w:rPr>
          <w:spacing w:val="9"/>
        </w:rPr>
        <w:t xml:space="preserve"> </w:t>
      </w:r>
      <w:r w:rsidRPr="00E44D82">
        <w:rPr>
          <w:spacing w:val="7"/>
        </w:rPr>
        <w:t>O</w:t>
      </w:r>
      <w:r w:rsidRPr="00E44D82">
        <w:t>F</w:t>
      </w:r>
      <w:r w:rsidRPr="00E44D82">
        <w:rPr>
          <w:spacing w:val="13"/>
        </w:rPr>
        <w:t xml:space="preserve"> </w:t>
      </w:r>
      <w:r w:rsidRPr="00E44D82">
        <w:rPr>
          <w:spacing w:val="8"/>
        </w:rPr>
        <w:t>E</w:t>
      </w:r>
      <w:r w:rsidRPr="00E44D82">
        <w:rPr>
          <w:spacing w:val="7"/>
        </w:rPr>
        <w:t>X</w:t>
      </w:r>
      <w:r w:rsidRPr="00E44D82">
        <w:rPr>
          <w:spacing w:val="9"/>
        </w:rPr>
        <w:t>P</w:t>
      </w:r>
      <w:r w:rsidRPr="00E44D82">
        <w:rPr>
          <w:spacing w:val="10"/>
        </w:rPr>
        <w:t>E</w:t>
      </w:r>
      <w:r w:rsidRPr="00E44D82">
        <w:rPr>
          <w:spacing w:val="6"/>
        </w:rPr>
        <w:t>R</w:t>
      </w:r>
      <w:r w:rsidRPr="00E44D82">
        <w:rPr>
          <w:spacing w:val="10"/>
        </w:rPr>
        <w:t>T</w:t>
      </w:r>
      <w:r w:rsidRPr="00E44D82">
        <w:rPr>
          <w:spacing w:val="8"/>
        </w:rPr>
        <w:t>I</w:t>
      </w:r>
      <w:r w:rsidRPr="00E44D82">
        <w:rPr>
          <w:spacing w:val="7"/>
        </w:rPr>
        <w:t>S</w:t>
      </w:r>
      <w:r w:rsidRPr="00E44D82">
        <w:t>E</w:t>
      </w:r>
    </w:p>
    <w:p w14:paraId="2AE33ABA" w14:textId="77777777" w:rsidR="00CC1D53" w:rsidRPr="00E44D82" w:rsidRDefault="00CC1D53">
      <w:pPr>
        <w:spacing w:before="9" w:line="120" w:lineRule="exact"/>
        <w:rPr>
          <w:sz w:val="13"/>
          <w:szCs w:val="13"/>
        </w:rPr>
      </w:pPr>
    </w:p>
    <w:p w14:paraId="6A50BC0C" w14:textId="77777777" w:rsidR="00CC1D53" w:rsidRPr="00E44D82" w:rsidRDefault="00CC1D53">
      <w:pPr>
        <w:spacing w:line="200" w:lineRule="exact"/>
      </w:pPr>
    </w:p>
    <w:p w14:paraId="364B0754" w14:textId="77777777" w:rsidR="00CC1D53" w:rsidRPr="00E44D82" w:rsidRDefault="00E44D82">
      <w:pPr>
        <w:ind w:left="124"/>
      </w:pPr>
      <w:r w:rsidRPr="00E44D82">
        <w:rPr>
          <w:i/>
          <w:spacing w:val="4"/>
        </w:rPr>
        <w:t>L</w:t>
      </w:r>
      <w:r w:rsidRPr="00E44D82">
        <w:rPr>
          <w:i/>
          <w:spacing w:val="6"/>
        </w:rPr>
        <w:t>o</w:t>
      </w:r>
      <w:r w:rsidRPr="00E44D82">
        <w:rPr>
          <w:i/>
          <w:spacing w:val="5"/>
        </w:rPr>
        <w:t>c</w:t>
      </w:r>
      <w:r w:rsidRPr="00E44D82">
        <w:rPr>
          <w:i/>
          <w:spacing w:val="6"/>
        </w:rPr>
        <w:t>a</w:t>
      </w:r>
      <w:r w:rsidRPr="00E44D82">
        <w:rPr>
          <w:i/>
        </w:rPr>
        <w:t>l</w:t>
      </w:r>
      <w:r w:rsidRPr="00E44D82">
        <w:rPr>
          <w:i/>
          <w:spacing w:val="4"/>
        </w:rPr>
        <w:t xml:space="preserve"> </w:t>
      </w:r>
      <w:r w:rsidRPr="00E44D82">
        <w:rPr>
          <w:i/>
          <w:spacing w:val="5"/>
        </w:rPr>
        <w:t>m</w:t>
      </w:r>
      <w:r w:rsidRPr="00E44D82">
        <w:rPr>
          <w:i/>
          <w:spacing w:val="6"/>
        </w:rPr>
        <w:t>a</w:t>
      </w:r>
      <w:r w:rsidRPr="00E44D82">
        <w:rPr>
          <w:i/>
          <w:spacing w:val="4"/>
        </w:rPr>
        <w:t>r</w:t>
      </w:r>
      <w:r w:rsidRPr="00E44D82">
        <w:rPr>
          <w:i/>
          <w:spacing w:val="5"/>
        </w:rPr>
        <w:t>ke</w:t>
      </w:r>
      <w:r w:rsidRPr="00E44D82">
        <w:rPr>
          <w:i/>
          <w:spacing w:val="4"/>
        </w:rPr>
        <w:t>ti</w:t>
      </w:r>
      <w:r w:rsidRPr="00E44D82">
        <w:rPr>
          <w:i/>
          <w:spacing w:val="6"/>
        </w:rPr>
        <w:t>n</w:t>
      </w:r>
      <w:r w:rsidRPr="00E44D82">
        <w:rPr>
          <w:i/>
        </w:rPr>
        <w:t>g</w:t>
      </w:r>
    </w:p>
    <w:p w14:paraId="7764FBBA" w14:textId="77777777" w:rsidR="00CC1D53" w:rsidRPr="00E44D82" w:rsidRDefault="00CC1D53">
      <w:pPr>
        <w:spacing w:before="11" w:line="280" w:lineRule="exact"/>
        <w:rPr>
          <w:sz w:val="28"/>
          <w:szCs w:val="28"/>
        </w:rPr>
      </w:pPr>
    </w:p>
    <w:p w14:paraId="781A0315" w14:textId="77777777" w:rsidR="00CC1D53" w:rsidRPr="00E44D82" w:rsidRDefault="00E44D82">
      <w:pPr>
        <w:ind w:left="124"/>
      </w:pPr>
      <w:r w:rsidRPr="00E44D82">
        <w:rPr>
          <w:i/>
          <w:spacing w:val="5"/>
        </w:rPr>
        <w:t>B</w:t>
      </w:r>
      <w:r w:rsidRPr="00E44D82">
        <w:rPr>
          <w:i/>
          <w:spacing w:val="6"/>
        </w:rPr>
        <w:t>u</w:t>
      </w:r>
      <w:r w:rsidRPr="00E44D82">
        <w:rPr>
          <w:i/>
          <w:spacing w:val="4"/>
        </w:rPr>
        <w:t>si</w:t>
      </w:r>
      <w:r w:rsidRPr="00E44D82">
        <w:rPr>
          <w:i/>
          <w:spacing w:val="6"/>
        </w:rPr>
        <w:t>n</w:t>
      </w:r>
      <w:r w:rsidRPr="00E44D82">
        <w:rPr>
          <w:i/>
          <w:spacing w:val="5"/>
        </w:rPr>
        <w:t>e</w:t>
      </w:r>
      <w:r w:rsidRPr="00E44D82">
        <w:rPr>
          <w:i/>
          <w:spacing w:val="4"/>
        </w:rPr>
        <w:t>s</w:t>
      </w:r>
      <w:r w:rsidRPr="00E44D82">
        <w:rPr>
          <w:i/>
        </w:rPr>
        <w:t>s</w:t>
      </w:r>
      <w:r w:rsidRPr="00E44D82">
        <w:rPr>
          <w:i/>
          <w:spacing w:val="2"/>
        </w:rPr>
        <w:t xml:space="preserve"> </w:t>
      </w:r>
      <w:r w:rsidRPr="00E44D82">
        <w:rPr>
          <w:i/>
          <w:spacing w:val="6"/>
        </w:rPr>
        <w:t>d</w:t>
      </w:r>
      <w:r w:rsidRPr="00E44D82">
        <w:rPr>
          <w:i/>
          <w:spacing w:val="5"/>
        </w:rPr>
        <w:t>eve</w:t>
      </w:r>
      <w:r w:rsidRPr="00E44D82">
        <w:rPr>
          <w:i/>
          <w:spacing w:val="4"/>
        </w:rPr>
        <w:t>l</w:t>
      </w:r>
      <w:r w:rsidRPr="00E44D82">
        <w:rPr>
          <w:i/>
          <w:spacing w:val="6"/>
        </w:rPr>
        <w:t>op</w:t>
      </w:r>
      <w:r w:rsidRPr="00E44D82">
        <w:rPr>
          <w:i/>
          <w:spacing w:val="5"/>
        </w:rPr>
        <w:t>me</w:t>
      </w:r>
      <w:r w:rsidRPr="00E44D82">
        <w:rPr>
          <w:i/>
          <w:spacing w:val="6"/>
        </w:rPr>
        <w:t>n</w:t>
      </w:r>
      <w:r w:rsidRPr="00E44D82">
        <w:rPr>
          <w:i/>
        </w:rPr>
        <w:t>t</w:t>
      </w:r>
    </w:p>
    <w:p w14:paraId="18F527DB" w14:textId="77777777" w:rsidR="00CC1D53" w:rsidRPr="00E44D82" w:rsidRDefault="00CC1D53">
      <w:pPr>
        <w:spacing w:before="11" w:line="280" w:lineRule="exact"/>
        <w:rPr>
          <w:sz w:val="28"/>
          <w:szCs w:val="28"/>
        </w:rPr>
      </w:pPr>
    </w:p>
    <w:p w14:paraId="1006AD57" w14:textId="77777777" w:rsidR="00CC1D53" w:rsidRPr="00E44D82" w:rsidRDefault="00E44D82">
      <w:pPr>
        <w:ind w:left="124" w:right="-54"/>
      </w:pPr>
      <w:r w:rsidRPr="00E44D82">
        <w:rPr>
          <w:i/>
          <w:spacing w:val="5"/>
        </w:rPr>
        <w:t>I</w:t>
      </w:r>
      <w:r w:rsidRPr="00E44D82">
        <w:rPr>
          <w:i/>
        </w:rPr>
        <w:t>n</w:t>
      </w:r>
      <w:r w:rsidRPr="00E44D82">
        <w:rPr>
          <w:i/>
          <w:spacing w:val="9"/>
        </w:rPr>
        <w:t xml:space="preserve"> </w:t>
      </w:r>
      <w:r w:rsidRPr="00E44D82">
        <w:rPr>
          <w:i/>
          <w:spacing w:val="4"/>
        </w:rPr>
        <w:t>st</w:t>
      </w:r>
      <w:r w:rsidRPr="00E44D82">
        <w:rPr>
          <w:i/>
          <w:spacing w:val="6"/>
        </w:rPr>
        <w:t>o</w:t>
      </w:r>
      <w:r w:rsidRPr="00E44D82">
        <w:rPr>
          <w:i/>
          <w:spacing w:val="4"/>
        </w:rPr>
        <w:t>r</w:t>
      </w:r>
      <w:r w:rsidRPr="00E44D82">
        <w:rPr>
          <w:i/>
        </w:rPr>
        <w:t>e</w:t>
      </w:r>
      <w:r w:rsidRPr="00E44D82">
        <w:rPr>
          <w:i/>
          <w:spacing w:val="6"/>
        </w:rPr>
        <w:t xml:space="preserve"> </w:t>
      </w:r>
      <w:r w:rsidRPr="00E44D82">
        <w:rPr>
          <w:i/>
          <w:spacing w:val="5"/>
        </w:rPr>
        <w:t>eve</w:t>
      </w:r>
      <w:r w:rsidRPr="00E44D82">
        <w:rPr>
          <w:i/>
          <w:spacing w:val="6"/>
        </w:rPr>
        <w:t>n</w:t>
      </w:r>
      <w:r w:rsidRPr="00E44D82">
        <w:rPr>
          <w:i/>
        </w:rPr>
        <w:t>t</w:t>
      </w:r>
      <w:r w:rsidRPr="00E44D82">
        <w:rPr>
          <w:i/>
          <w:spacing w:val="5"/>
        </w:rPr>
        <w:t xml:space="preserve"> m</w:t>
      </w:r>
      <w:r w:rsidRPr="00E44D82">
        <w:rPr>
          <w:i/>
          <w:spacing w:val="6"/>
        </w:rPr>
        <w:t>anag</w:t>
      </w:r>
      <w:r w:rsidRPr="00E44D82">
        <w:rPr>
          <w:i/>
          <w:spacing w:val="5"/>
        </w:rPr>
        <w:t>eme</w:t>
      </w:r>
      <w:r w:rsidRPr="00E44D82">
        <w:rPr>
          <w:i/>
          <w:spacing w:val="6"/>
        </w:rPr>
        <w:t>n</w:t>
      </w:r>
      <w:r w:rsidRPr="00E44D82">
        <w:rPr>
          <w:i/>
        </w:rPr>
        <w:t>t</w:t>
      </w:r>
    </w:p>
    <w:p w14:paraId="6B349F98" w14:textId="77777777" w:rsidR="00CC1D53" w:rsidRPr="00E44D82" w:rsidRDefault="00CC1D53">
      <w:pPr>
        <w:spacing w:before="11" w:line="280" w:lineRule="exact"/>
        <w:rPr>
          <w:sz w:val="28"/>
          <w:szCs w:val="28"/>
        </w:rPr>
      </w:pPr>
    </w:p>
    <w:p w14:paraId="5CDB84E0" w14:textId="77777777" w:rsidR="00CC1D53" w:rsidRPr="00E44D82" w:rsidRDefault="00E44D82">
      <w:pPr>
        <w:ind w:left="124"/>
      </w:pPr>
      <w:r w:rsidRPr="00E44D82">
        <w:rPr>
          <w:i/>
          <w:spacing w:val="4"/>
        </w:rPr>
        <w:t>C</w:t>
      </w:r>
      <w:r w:rsidRPr="00E44D82">
        <w:rPr>
          <w:i/>
          <w:spacing w:val="6"/>
        </w:rPr>
        <w:t>a</w:t>
      </w:r>
      <w:r w:rsidRPr="00E44D82">
        <w:rPr>
          <w:i/>
          <w:spacing w:val="5"/>
        </w:rPr>
        <w:t>m</w:t>
      </w:r>
      <w:r w:rsidRPr="00E44D82">
        <w:rPr>
          <w:i/>
          <w:spacing w:val="6"/>
        </w:rPr>
        <w:t>pa</w:t>
      </w:r>
      <w:r w:rsidRPr="00E44D82">
        <w:rPr>
          <w:i/>
          <w:spacing w:val="4"/>
        </w:rPr>
        <w:t>i</w:t>
      </w:r>
      <w:r w:rsidRPr="00E44D82">
        <w:rPr>
          <w:i/>
          <w:spacing w:val="6"/>
        </w:rPr>
        <w:t>g</w:t>
      </w:r>
      <w:r w:rsidRPr="00E44D82">
        <w:rPr>
          <w:i/>
        </w:rPr>
        <w:t>n</w:t>
      </w:r>
      <w:r w:rsidRPr="00E44D82">
        <w:rPr>
          <w:i/>
          <w:spacing w:val="3"/>
        </w:rPr>
        <w:t xml:space="preserve"> </w:t>
      </w:r>
      <w:r w:rsidRPr="00E44D82">
        <w:rPr>
          <w:i/>
          <w:spacing w:val="5"/>
        </w:rPr>
        <w:t>m</w:t>
      </w:r>
      <w:r w:rsidRPr="00E44D82">
        <w:rPr>
          <w:i/>
          <w:spacing w:val="6"/>
        </w:rPr>
        <w:t>anag</w:t>
      </w:r>
      <w:r w:rsidRPr="00E44D82">
        <w:rPr>
          <w:i/>
          <w:spacing w:val="5"/>
        </w:rPr>
        <w:t>eme</w:t>
      </w:r>
      <w:r w:rsidRPr="00E44D82">
        <w:rPr>
          <w:i/>
          <w:spacing w:val="6"/>
        </w:rPr>
        <w:t>n</w:t>
      </w:r>
      <w:r w:rsidRPr="00E44D82">
        <w:rPr>
          <w:i/>
        </w:rPr>
        <w:t>t</w:t>
      </w:r>
    </w:p>
    <w:p w14:paraId="6C856C8D" w14:textId="77777777" w:rsidR="00CC1D53" w:rsidRPr="00E44D82" w:rsidRDefault="00CC1D53">
      <w:pPr>
        <w:spacing w:before="8" w:line="280" w:lineRule="exact"/>
        <w:rPr>
          <w:sz w:val="28"/>
          <w:szCs w:val="28"/>
        </w:rPr>
      </w:pPr>
    </w:p>
    <w:p w14:paraId="55A23BA2" w14:textId="77777777" w:rsidR="00CC1D53" w:rsidRPr="00E44D82" w:rsidRDefault="00E44D82">
      <w:pPr>
        <w:spacing w:line="531" w:lineRule="auto"/>
        <w:ind w:left="124" w:right="611"/>
      </w:pPr>
      <w:r w:rsidRPr="00E44D82">
        <w:rPr>
          <w:i/>
          <w:spacing w:val="5"/>
        </w:rPr>
        <w:t>E</w:t>
      </w:r>
      <w:r w:rsidRPr="00E44D82">
        <w:rPr>
          <w:i/>
          <w:spacing w:val="6"/>
        </w:rPr>
        <w:t>-</w:t>
      </w:r>
      <w:r w:rsidRPr="00E44D82">
        <w:rPr>
          <w:i/>
          <w:spacing w:val="5"/>
        </w:rPr>
        <w:t>m</w:t>
      </w:r>
      <w:r w:rsidRPr="00E44D82">
        <w:rPr>
          <w:i/>
          <w:spacing w:val="6"/>
        </w:rPr>
        <w:t>a</w:t>
      </w:r>
      <w:r w:rsidRPr="00E44D82">
        <w:rPr>
          <w:i/>
          <w:spacing w:val="4"/>
        </w:rPr>
        <w:t>i</w:t>
      </w:r>
      <w:r w:rsidRPr="00E44D82">
        <w:rPr>
          <w:i/>
        </w:rPr>
        <w:t>l</w:t>
      </w:r>
      <w:r w:rsidRPr="00E44D82">
        <w:rPr>
          <w:i/>
          <w:spacing w:val="4"/>
        </w:rPr>
        <w:t xml:space="preserve"> </w:t>
      </w:r>
      <w:r w:rsidRPr="00E44D82">
        <w:rPr>
          <w:i/>
          <w:spacing w:val="5"/>
        </w:rPr>
        <w:t>m</w:t>
      </w:r>
      <w:r w:rsidRPr="00E44D82">
        <w:rPr>
          <w:i/>
          <w:spacing w:val="6"/>
        </w:rPr>
        <w:t>a</w:t>
      </w:r>
      <w:r w:rsidRPr="00E44D82">
        <w:rPr>
          <w:i/>
          <w:spacing w:val="4"/>
        </w:rPr>
        <w:t>r</w:t>
      </w:r>
      <w:r w:rsidRPr="00E44D82">
        <w:rPr>
          <w:i/>
          <w:spacing w:val="5"/>
        </w:rPr>
        <w:t>ke</w:t>
      </w:r>
      <w:r w:rsidRPr="00E44D82">
        <w:rPr>
          <w:i/>
          <w:spacing w:val="4"/>
        </w:rPr>
        <w:t>ti</w:t>
      </w:r>
      <w:r w:rsidRPr="00E44D82">
        <w:rPr>
          <w:i/>
          <w:spacing w:val="6"/>
        </w:rPr>
        <w:t>n</w:t>
      </w:r>
      <w:r w:rsidRPr="00E44D82">
        <w:rPr>
          <w:i/>
        </w:rPr>
        <w:t xml:space="preserve">g </w:t>
      </w:r>
      <w:r w:rsidRPr="00E44D82">
        <w:rPr>
          <w:i/>
          <w:spacing w:val="5"/>
        </w:rPr>
        <w:t>P</w:t>
      </w:r>
      <w:r w:rsidRPr="00E44D82">
        <w:rPr>
          <w:i/>
          <w:spacing w:val="4"/>
        </w:rPr>
        <w:t>r</w:t>
      </w:r>
      <w:r w:rsidRPr="00E44D82">
        <w:rPr>
          <w:i/>
          <w:spacing w:val="5"/>
        </w:rPr>
        <w:t>e</w:t>
      </w:r>
      <w:r w:rsidRPr="00E44D82">
        <w:rPr>
          <w:i/>
          <w:spacing w:val="6"/>
        </w:rPr>
        <w:t>s</w:t>
      </w:r>
      <w:r w:rsidRPr="00E44D82">
        <w:rPr>
          <w:i/>
        </w:rPr>
        <w:t>s</w:t>
      </w:r>
      <w:r w:rsidRPr="00E44D82">
        <w:rPr>
          <w:i/>
          <w:spacing w:val="5"/>
        </w:rPr>
        <w:t xml:space="preserve"> </w:t>
      </w:r>
      <w:r w:rsidRPr="00E44D82">
        <w:rPr>
          <w:i/>
          <w:spacing w:val="4"/>
        </w:rPr>
        <w:t>r</w:t>
      </w:r>
      <w:r w:rsidRPr="00E44D82">
        <w:rPr>
          <w:i/>
          <w:spacing w:val="5"/>
        </w:rPr>
        <w:t>e</w:t>
      </w:r>
      <w:r w:rsidRPr="00E44D82">
        <w:rPr>
          <w:i/>
          <w:spacing w:val="4"/>
        </w:rPr>
        <w:t>l</w:t>
      </w:r>
      <w:r w:rsidRPr="00E44D82">
        <w:rPr>
          <w:i/>
          <w:spacing w:val="5"/>
        </w:rPr>
        <w:t>e</w:t>
      </w:r>
      <w:r w:rsidRPr="00E44D82">
        <w:rPr>
          <w:i/>
          <w:spacing w:val="8"/>
        </w:rPr>
        <w:t>a</w:t>
      </w:r>
      <w:r w:rsidRPr="00E44D82">
        <w:rPr>
          <w:i/>
          <w:spacing w:val="4"/>
        </w:rPr>
        <w:t>s</w:t>
      </w:r>
      <w:r w:rsidRPr="00E44D82">
        <w:rPr>
          <w:i/>
          <w:spacing w:val="5"/>
        </w:rPr>
        <w:t>e</w:t>
      </w:r>
      <w:r w:rsidRPr="00E44D82">
        <w:rPr>
          <w:i/>
        </w:rPr>
        <w:t xml:space="preserve">s </w:t>
      </w:r>
      <w:r w:rsidRPr="00E44D82">
        <w:rPr>
          <w:i/>
          <w:spacing w:val="4"/>
        </w:rPr>
        <w:t>C</w:t>
      </w:r>
      <w:r w:rsidRPr="00E44D82">
        <w:rPr>
          <w:i/>
          <w:spacing w:val="6"/>
        </w:rPr>
        <w:t>u</w:t>
      </w:r>
      <w:r w:rsidRPr="00E44D82">
        <w:rPr>
          <w:i/>
          <w:spacing w:val="4"/>
        </w:rPr>
        <w:t>st</w:t>
      </w:r>
      <w:r w:rsidRPr="00E44D82">
        <w:rPr>
          <w:i/>
          <w:spacing w:val="6"/>
        </w:rPr>
        <w:t>o</w:t>
      </w:r>
      <w:r w:rsidRPr="00E44D82">
        <w:rPr>
          <w:i/>
          <w:spacing w:val="5"/>
        </w:rPr>
        <w:t>m</w:t>
      </w:r>
      <w:r w:rsidRPr="00E44D82">
        <w:rPr>
          <w:i/>
          <w:spacing w:val="7"/>
        </w:rPr>
        <w:t>e</w:t>
      </w:r>
      <w:r w:rsidRPr="00E44D82">
        <w:rPr>
          <w:i/>
        </w:rPr>
        <w:t>r</w:t>
      </w:r>
      <w:r w:rsidRPr="00E44D82">
        <w:rPr>
          <w:i/>
          <w:spacing w:val="1"/>
        </w:rPr>
        <w:t xml:space="preserve"> </w:t>
      </w:r>
      <w:r w:rsidRPr="00E44D82">
        <w:rPr>
          <w:i/>
          <w:spacing w:val="4"/>
        </w:rPr>
        <w:t>r</w:t>
      </w:r>
      <w:r w:rsidRPr="00E44D82">
        <w:rPr>
          <w:i/>
          <w:spacing w:val="7"/>
        </w:rPr>
        <w:t>e</w:t>
      </w:r>
      <w:r w:rsidRPr="00E44D82">
        <w:rPr>
          <w:i/>
          <w:spacing w:val="4"/>
        </w:rPr>
        <w:t>t</w:t>
      </w:r>
      <w:r w:rsidRPr="00E44D82">
        <w:rPr>
          <w:i/>
          <w:spacing w:val="5"/>
        </w:rPr>
        <w:t>e</w:t>
      </w:r>
      <w:r w:rsidRPr="00E44D82">
        <w:rPr>
          <w:i/>
          <w:spacing w:val="6"/>
        </w:rPr>
        <w:t>n</w:t>
      </w:r>
      <w:r w:rsidRPr="00E44D82">
        <w:rPr>
          <w:i/>
          <w:spacing w:val="4"/>
        </w:rPr>
        <w:t>ti</w:t>
      </w:r>
      <w:r w:rsidRPr="00E44D82">
        <w:rPr>
          <w:i/>
          <w:spacing w:val="6"/>
        </w:rPr>
        <w:t>o</w:t>
      </w:r>
      <w:r w:rsidRPr="00E44D82">
        <w:rPr>
          <w:i/>
        </w:rPr>
        <w:t xml:space="preserve">n </w:t>
      </w:r>
      <w:r w:rsidRPr="00E44D82">
        <w:rPr>
          <w:i/>
          <w:spacing w:val="4"/>
        </w:rPr>
        <w:t>T</w:t>
      </w:r>
      <w:r w:rsidRPr="00E44D82">
        <w:rPr>
          <w:i/>
          <w:spacing w:val="5"/>
        </w:rPr>
        <w:t>e</w:t>
      </w:r>
      <w:r w:rsidRPr="00E44D82">
        <w:rPr>
          <w:i/>
          <w:spacing w:val="4"/>
        </w:rPr>
        <w:t>l</w:t>
      </w:r>
      <w:r w:rsidRPr="00E44D82">
        <w:rPr>
          <w:i/>
          <w:spacing w:val="5"/>
        </w:rPr>
        <w:t>e</w:t>
      </w:r>
      <w:r w:rsidRPr="00E44D82">
        <w:rPr>
          <w:i/>
          <w:spacing w:val="6"/>
        </w:rPr>
        <w:t>s</w:t>
      </w:r>
      <w:r w:rsidRPr="00E44D82">
        <w:rPr>
          <w:i/>
          <w:spacing w:val="4"/>
        </w:rPr>
        <w:t>s</w:t>
      </w:r>
      <w:r w:rsidRPr="00E44D82">
        <w:rPr>
          <w:i/>
          <w:spacing w:val="6"/>
        </w:rPr>
        <w:t>a</w:t>
      </w:r>
      <w:r w:rsidRPr="00E44D82">
        <w:rPr>
          <w:i/>
          <w:spacing w:val="4"/>
        </w:rPr>
        <w:t>l</w:t>
      </w:r>
      <w:r w:rsidRPr="00E44D82">
        <w:rPr>
          <w:i/>
          <w:spacing w:val="5"/>
        </w:rPr>
        <w:t>e</w:t>
      </w:r>
      <w:r w:rsidRPr="00E44D82">
        <w:rPr>
          <w:i/>
        </w:rPr>
        <w:t>s</w:t>
      </w:r>
    </w:p>
    <w:p w14:paraId="4BD68A98" w14:textId="77777777" w:rsidR="00CC1D53" w:rsidRPr="00E44D82" w:rsidRDefault="00CC1D53">
      <w:pPr>
        <w:spacing w:line="200" w:lineRule="exact"/>
      </w:pPr>
    </w:p>
    <w:p w14:paraId="008FD3C5" w14:textId="77777777" w:rsidR="00CC1D53" w:rsidRPr="00E44D82" w:rsidRDefault="00CC1D53">
      <w:pPr>
        <w:spacing w:line="200" w:lineRule="exact"/>
      </w:pPr>
    </w:p>
    <w:p w14:paraId="28BBEB48" w14:textId="77777777" w:rsidR="00CC1D53" w:rsidRPr="00E44D82" w:rsidRDefault="00CC1D53">
      <w:pPr>
        <w:spacing w:line="200" w:lineRule="exact"/>
      </w:pPr>
    </w:p>
    <w:p w14:paraId="4C3E0445" w14:textId="77777777" w:rsidR="00CC1D53" w:rsidRPr="00E44D82" w:rsidRDefault="00CC1D53">
      <w:pPr>
        <w:spacing w:before="2" w:line="200" w:lineRule="exact"/>
      </w:pPr>
    </w:p>
    <w:p w14:paraId="0236AB9E" w14:textId="77777777" w:rsidR="00CC1D53" w:rsidRPr="00E44D82" w:rsidRDefault="00E44D82">
      <w:pPr>
        <w:ind w:left="124"/>
      </w:pPr>
      <w:r w:rsidRPr="00E44D82">
        <w:rPr>
          <w:spacing w:val="11"/>
        </w:rPr>
        <w:t>P</w:t>
      </w:r>
      <w:r w:rsidRPr="00E44D82">
        <w:rPr>
          <w:spacing w:val="9"/>
        </w:rPr>
        <w:t>R</w:t>
      </w:r>
      <w:r w:rsidRPr="00E44D82">
        <w:rPr>
          <w:spacing w:val="10"/>
        </w:rPr>
        <w:t>O</w:t>
      </w:r>
      <w:r w:rsidRPr="00E44D82">
        <w:rPr>
          <w:spacing w:val="9"/>
        </w:rPr>
        <w:t>F</w:t>
      </w:r>
      <w:r w:rsidRPr="00E44D82">
        <w:rPr>
          <w:spacing w:val="10"/>
        </w:rPr>
        <w:t>E</w:t>
      </w:r>
      <w:r w:rsidRPr="00E44D82">
        <w:rPr>
          <w:spacing w:val="9"/>
        </w:rPr>
        <w:t>SS</w:t>
      </w:r>
      <w:r w:rsidRPr="00E44D82">
        <w:rPr>
          <w:spacing w:val="10"/>
        </w:rPr>
        <w:t>ION</w:t>
      </w:r>
      <w:r w:rsidRPr="00E44D82">
        <w:rPr>
          <w:spacing w:val="7"/>
        </w:rPr>
        <w:t>A</w:t>
      </w:r>
      <w:r w:rsidRPr="00E44D82">
        <w:t>L</w:t>
      </w:r>
    </w:p>
    <w:p w14:paraId="06626E6B" w14:textId="77777777" w:rsidR="00CC1D53" w:rsidRPr="00E44D82" w:rsidRDefault="00CC1D53">
      <w:pPr>
        <w:spacing w:line="180" w:lineRule="exact"/>
        <w:rPr>
          <w:sz w:val="18"/>
          <w:szCs w:val="18"/>
        </w:rPr>
      </w:pPr>
    </w:p>
    <w:p w14:paraId="0932C430" w14:textId="77777777" w:rsidR="00CC1D53" w:rsidRPr="00E44D82" w:rsidRDefault="00E44D82">
      <w:pPr>
        <w:ind w:left="124"/>
      </w:pPr>
      <w:r w:rsidRPr="00E44D82">
        <w:rPr>
          <w:i/>
          <w:spacing w:val="5"/>
        </w:rPr>
        <w:t>F</w:t>
      </w:r>
      <w:r w:rsidRPr="00E44D82">
        <w:rPr>
          <w:i/>
          <w:spacing w:val="4"/>
        </w:rPr>
        <w:t>irs</w:t>
      </w:r>
      <w:r w:rsidRPr="00E44D82">
        <w:rPr>
          <w:i/>
        </w:rPr>
        <w:t>t</w:t>
      </w:r>
      <w:r w:rsidRPr="00E44D82">
        <w:rPr>
          <w:i/>
          <w:spacing w:val="5"/>
        </w:rPr>
        <w:t xml:space="preserve"> </w:t>
      </w:r>
      <w:r w:rsidRPr="00E44D82">
        <w:rPr>
          <w:i/>
          <w:spacing w:val="8"/>
        </w:rPr>
        <w:t>A</w:t>
      </w:r>
      <w:r w:rsidRPr="00E44D82">
        <w:rPr>
          <w:i/>
          <w:spacing w:val="4"/>
        </w:rPr>
        <w:t>i</w:t>
      </w:r>
      <w:r w:rsidRPr="00E44D82">
        <w:rPr>
          <w:i/>
        </w:rPr>
        <w:t>d</w:t>
      </w:r>
      <w:r w:rsidRPr="00E44D82">
        <w:rPr>
          <w:i/>
          <w:spacing w:val="10"/>
        </w:rPr>
        <w:t xml:space="preserve"> </w:t>
      </w:r>
      <w:r w:rsidRPr="00E44D82">
        <w:rPr>
          <w:i/>
          <w:spacing w:val="4"/>
        </w:rPr>
        <w:t>C</w:t>
      </w:r>
      <w:r w:rsidRPr="00E44D82">
        <w:rPr>
          <w:i/>
          <w:spacing w:val="7"/>
        </w:rPr>
        <w:t>e</w:t>
      </w:r>
      <w:r w:rsidRPr="00E44D82">
        <w:rPr>
          <w:i/>
          <w:spacing w:val="4"/>
        </w:rPr>
        <w:t>rti</w:t>
      </w:r>
      <w:r w:rsidRPr="00E44D82">
        <w:rPr>
          <w:i/>
          <w:spacing w:val="7"/>
        </w:rPr>
        <w:t>f</w:t>
      </w:r>
      <w:r w:rsidRPr="00E44D82">
        <w:rPr>
          <w:i/>
          <w:spacing w:val="4"/>
        </w:rPr>
        <w:t>i</w:t>
      </w:r>
      <w:r w:rsidRPr="00E44D82">
        <w:rPr>
          <w:i/>
          <w:spacing w:val="5"/>
        </w:rPr>
        <w:t>e</w:t>
      </w:r>
      <w:r w:rsidRPr="00E44D82">
        <w:rPr>
          <w:i/>
        </w:rPr>
        <w:t>d</w:t>
      </w:r>
    </w:p>
    <w:p w14:paraId="7B9D0A37" w14:textId="77777777" w:rsidR="00CC1D53" w:rsidRPr="00E44D82" w:rsidRDefault="00CC1D53">
      <w:pPr>
        <w:spacing w:before="16" w:line="220" w:lineRule="exact"/>
        <w:rPr>
          <w:sz w:val="22"/>
          <w:szCs w:val="22"/>
        </w:rPr>
      </w:pPr>
    </w:p>
    <w:p w14:paraId="529DD80B" w14:textId="77777777" w:rsidR="00CC1D53" w:rsidRPr="00E44D82" w:rsidRDefault="00E44D82">
      <w:pPr>
        <w:ind w:left="124"/>
      </w:pPr>
      <w:r w:rsidRPr="00E44D82">
        <w:rPr>
          <w:i/>
          <w:spacing w:val="5"/>
        </w:rPr>
        <w:t>E</w:t>
      </w:r>
      <w:r w:rsidRPr="00E44D82">
        <w:rPr>
          <w:i/>
          <w:spacing w:val="4"/>
        </w:rPr>
        <w:t>C</w:t>
      </w:r>
      <w:r w:rsidRPr="00E44D82">
        <w:rPr>
          <w:i/>
          <w:spacing w:val="5"/>
        </w:rPr>
        <w:t>D</w:t>
      </w:r>
      <w:r w:rsidRPr="00E44D82">
        <w:rPr>
          <w:i/>
        </w:rPr>
        <w:t>L</w:t>
      </w:r>
    </w:p>
    <w:p w14:paraId="0C75FEE2" w14:textId="77777777" w:rsidR="00CC1D53" w:rsidRPr="00E44D82" w:rsidRDefault="00CC1D53">
      <w:pPr>
        <w:spacing w:before="6" w:line="120" w:lineRule="exact"/>
        <w:rPr>
          <w:sz w:val="12"/>
          <w:szCs w:val="12"/>
        </w:rPr>
      </w:pPr>
    </w:p>
    <w:p w14:paraId="25BFD242" w14:textId="77777777" w:rsidR="00CC1D53" w:rsidRPr="00E44D82" w:rsidRDefault="00CC1D53">
      <w:pPr>
        <w:spacing w:line="200" w:lineRule="exact"/>
      </w:pPr>
    </w:p>
    <w:p w14:paraId="4AF2039F" w14:textId="77777777" w:rsidR="00CC1D53" w:rsidRPr="00E44D82" w:rsidRDefault="00CC1D53">
      <w:pPr>
        <w:spacing w:line="200" w:lineRule="exact"/>
      </w:pPr>
    </w:p>
    <w:p w14:paraId="4181B5D7" w14:textId="77777777" w:rsidR="00CC1D53" w:rsidRPr="00E44D82" w:rsidRDefault="00CC1D53">
      <w:pPr>
        <w:spacing w:line="200" w:lineRule="exact"/>
      </w:pPr>
    </w:p>
    <w:p w14:paraId="2829D319" w14:textId="77777777" w:rsidR="00CC1D53" w:rsidRPr="00E44D82" w:rsidRDefault="00CC1D53">
      <w:pPr>
        <w:spacing w:line="200" w:lineRule="exact"/>
      </w:pPr>
    </w:p>
    <w:p w14:paraId="67941F53" w14:textId="77777777" w:rsidR="00CC1D53" w:rsidRPr="00E44D82" w:rsidRDefault="00CC1D53">
      <w:pPr>
        <w:spacing w:line="200" w:lineRule="exact"/>
      </w:pPr>
    </w:p>
    <w:p w14:paraId="3882AAAA" w14:textId="77777777" w:rsidR="00CC1D53" w:rsidRPr="00E44D82" w:rsidRDefault="00E44D82">
      <w:pPr>
        <w:ind w:left="124"/>
      </w:pPr>
      <w:r w:rsidRPr="00E44D82">
        <w:rPr>
          <w:spacing w:val="11"/>
        </w:rPr>
        <w:t>P</w:t>
      </w:r>
      <w:r w:rsidRPr="00E44D82">
        <w:rPr>
          <w:spacing w:val="10"/>
        </w:rPr>
        <w:t>E</w:t>
      </w:r>
      <w:r w:rsidRPr="00E44D82">
        <w:rPr>
          <w:spacing w:val="9"/>
        </w:rPr>
        <w:t>RS</w:t>
      </w:r>
      <w:r w:rsidRPr="00E44D82">
        <w:rPr>
          <w:spacing w:val="10"/>
        </w:rPr>
        <w:t>ON</w:t>
      </w:r>
      <w:r w:rsidRPr="00E44D82">
        <w:rPr>
          <w:spacing w:val="7"/>
        </w:rPr>
        <w:t>A</w:t>
      </w:r>
      <w:r w:rsidRPr="00E44D82">
        <w:t>L</w:t>
      </w:r>
      <w:r w:rsidRPr="00E44D82">
        <w:rPr>
          <w:spacing w:val="8"/>
        </w:rPr>
        <w:t xml:space="preserve"> </w:t>
      </w:r>
      <w:r w:rsidRPr="00E44D82">
        <w:rPr>
          <w:spacing w:val="9"/>
        </w:rPr>
        <w:t>S</w:t>
      </w:r>
      <w:r w:rsidRPr="00E44D82">
        <w:rPr>
          <w:spacing w:val="10"/>
        </w:rPr>
        <w:t>KI</w:t>
      </w:r>
      <w:r w:rsidRPr="00E44D82">
        <w:rPr>
          <w:spacing w:val="8"/>
        </w:rPr>
        <w:t>LL</w:t>
      </w:r>
      <w:r w:rsidRPr="00E44D82">
        <w:t>S</w:t>
      </w:r>
    </w:p>
    <w:p w14:paraId="07DA0ABC" w14:textId="77777777" w:rsidR="00CC1D53" w:rsidRPr="00E44D82" w:rsidRDefault="00CC1D53">
      <w:pPr>
        <w:spacing w:before="3" w:line="240" w:lineRule="exact"/>
        <w:rPr>
          <w:sz w:val="24"/>
          <w:szCs w:val="24"/>
        </w:rPr>
      </w:pPr>
    </w:p>
    <w:p w14:paraId="52DA9301" w14:textId="77777777" w:rsidR="00CC1D53" w:rsidRPr="00E44D82" w:rsidRDefault="00E44D82">
      <w:pPr>
        <w:ind w:left="124"/>
      </w:pPr>
      <w:r w:rsidRPr="00E44D82">
        <w:rPr>
          <w:i/>
          <w:spacing w:val="1"/>
        </w:rPr>
        <w:t>In</w:t>
      </w:r>
      <w:r w:rsidRPr="00E44D82">
        <w:rPr>
          <w:i/>
        </w:rPr>
        <w:t>itiative</w:t>
      </w:r>
    </w:p>
    <w:p w14:paraId="26467CDC" w14:textId="77777777" w:rsidR="00CC1D53" w:rsidRPr="00E44D82" w:rsidRDefault="00CC1D53">
      <w:pPr>
        <w:spacing w:before="11" w:line="280" w:lineRule="exact"/>
        <w:rPr>
          <w:sz w:val="28"/>
          <w:szCs w:val="28"/>
        </w:rPr>
      </w:pPr>
    </w:p>
    <w:p w14:paraId="7930C22F" w14:textId="77777777" w:rsidR="00CC1D53" w:rsidRPr="00E44D82" w:rsidRDefault="00E44D82">
      <w:pPr>
        <w:ind w:left="124"/>
      </w:pPr>
      <w:r w:rsidRPr="00E44D82">
        <w:rPr>
          <w:i/>
        </w:rPr>
        <w:t>B</w:t>
      </w:r>
      <w:r w:rsidRPr="00E44D82">
        <w:rPr>
          <w:i/>
          <w:spacing w:val="1"/>
        </w:rPr>
        <w:t>u</w:t>
      </w:r>
      <w:r w:rsidRPr="00E44D82">
        <w:rPr>
          <w:i/>
        </w:rPr>
        <w:t>il</w:t>
      </w:r>
      <w:r w:rsidRPr="00E44D82">
        <w:rPr>
          <w:i/>
          <w:spacing w:val="1"/>
        </w:rPr>
        <w:t>d</w:t>
      </w:r>
      <w:r w:rsidRPr="00E44D82">
        <w:rPr>
          <w:i/>
        </w:rPr>
        <w:t>i</w:t>
      </w:r>
      <w:r w:rsidRPr="00E44D82">
        <w:rPr>
          <w:i/>
          <w:spacing w:val="1"/>
        </w:rPr>
        <w:t>n</w:t>
      </w:r>
      <w:r w:rsidRPr="00E44D82">
        <w:rPr>
          <w:i/>
        </w:rPr>
        <w:t>g</w:t>
      </w:r>
      <w:r w:rsidRPr="00E44D82">
        <w:rPr>
          <w:i/>
          <w:spacing w:val="-6"/>
        </w:rPr>
        <w:t xml:space="preserve"> </w:t>
      </w:r>
      <w:r w:rsidRPr="00E44D82">
        <w:rPr>
          <w:i/>
          <w:spacing w:val="-1"/>
        </w:rPr>
        <w:t>r</w:t>
      </w:r>
      <w:r w:rsidRPr="00E44D82">
        <w:rPr>
          <w:i/>
        </w:rPr>
        <w:t>el</w:t>
      </w:r>
      <w:r w:rsidRPr="00E44D82">
        <w:rPr>
          <w:i/>
          <w:spacing w:val="1"/>
        </w:rPr>
        <w:t>a</w:t>
      </w:r>
      <w:r w:rsidRPr="00E44D82">
        <w:rPr>
          <w:i/>
        </w:rPr>
        <w:t>ti</w:t>
      </w:r>
      <w:r w:rsidRPr="00E44D82">
        <w:rPr>
          <w:i/>
          <w:spacing w:val="1"/>
        </w:rPr>
        <w:t>on</w:t>
      </w:r>
      <w:r w:rsidRPr="00E44D82">
        <w:rPr>
          <w:i/>
          <w:spacing w:val="-1"/>
        </w:rPr>
        <w:t>s</w:t>
      </w:r>
      <w:r w:rsidRPr="00E44D82">
        <w:rPr>
          <w:i/>
          <w:spacing w:val="1"/>
        </w:rPr>
        <w:t>h</w:t>
      </w:r>
      <w:r w:rsidRPr="00E44D82">
        <w:rPr>
          <w:i/>
        </w:rPr>
        <w:t>i</w:t>
      </w:r>
      <w:r w:rsidRPr="00E44D82">
        <w:rPr>
          <w:i/>
          <w:spacing w:val="1"/>
        </w:rPr>
        <w:t>p</w:t>
      </w:r>
      <w:r w:rsidRPr="00E44D82">
        <w:rPr>
          <w:i/>
        </w:rPr>
        <w:t>s</w:t>
      </w:r>
    </w:p>
    <w:p w14:paraId="5E96831A" w14:textId="77777777" w:rsidR="00CC1D53" w:rsidRPr="00E44D82" w:rsidRDefault="00CC1D53">
      <w:pPr>
        <w:spacing w:before="11" w:line="280" w:lineRule="exact"/>
        <w:rPr>
          <w:sz w:val="28"/>
          <w:szCs w:val="28"/>
        </w:rPr>
      </w:pPr>
    </w:p>
    <w:p w14:paraId="4F306A5D" w14:textId="77777777" w:rsidR="00CC1D53" w:rsidRPr="00E44D82" w:rsidRDefault="00E44D82">
      <w:pPr>
        <w:ind w:left="124"/>
      </w:pPr>
      <w:r w:rsidRPr="00E44D82">
        <w:rPr>
          <w:i/>
          <w:spacing w:val="-1"/>
        </w:rPr>
        <w:t>Cr</w:t>
      </w:r>
      <w:r w:rsidRPr="00E44D82">
        <w:rPr>
          <w:i/>
        </w:rPr>
        <w:t>e</w:t>
      </w:r>
      <w:r w:rsidRPr="00E44D82">
        <w:rPr>
          <w:i/>
          <w:spacing w:val="1"/>
        </w:rPr>
        <w:t>a</w:t>
      </w:r>
      <w:r w:rsidRPr="00E44D82">
        <w:rPr>
          <w:i/>
        </w:rPr>
        <w:t>tive</w:t>
      </w:r>
      <w:r w:rsidRPr="00E44D82">
        <w:rPr>
          <w:i/>
          <w:spacing w:val="-6"/>
        </w:rPr>
        <w:t xml:space="preserve"> </w:t>
      </w:r>
      <w:r w:rsidRPr="00E44D82">
        <w:rPr>
          <w:i/>
        </w:rPr>
        <w:t>t</w:t>
      </w:r>
      <w:r w:rsidRPr="00E44D82">
        <w:rPr>
          <w:i/>
          <w:spacing w:val="1"/>
        </w:rPr>
        <w:t>h</w:t>
      </w:r>
      <w:r w:rsidRPr="00E44D82">
        <w:rPr>
          <w:i/>
        </w:rPr>
        <w:t>i</w:t>
      </w:r>
      <w:r w:rsidRPr="00E44D82">
        <w:rPr>
          <w:i/>
          <w:spacing w:val="1"/>
        </w:rPr>
        <w:t>n</w:t>
      </w:r>
      <w:r w:rsidRPr="00E44D82">
        <w:rPr>
          <w:i/>
        </w:rPr>
        <w:t>ki</w:t>
      </w:r>
      <w:r w:rsidRPr="00E44D82">
        <w:rPr>
          <w:i/>
          <w:spacing w:val="1"/>
        </w:rPr>
        <w:t>n</w:t>
      </w:r>
      <w:r w:rsidRPr="00E44D82">
        <w:rPr>
          <w:i/>
        </w:rPr>
        <w:t>g</w:t>
      </w:r>
    </w:p>
    <w:p w14:paraId="70186D7C" w14:textId="77777777" w:rsidR="00E44D82" w:rsidRPr="00E44D82" w:rsidRDefault="00E44D82">
      <w:pPr>
        <w:spacing w:before="39" w:line="294" w:lineRule="auto"/>
        <w:ind w:right="3928"/>
        <w:rPr>
          <w:rFonts w:ascii="Calibri" w:hAnsi="Calibri" w:cs="Calibri"/>
          <w:sz w:val="22"/>
          <w:szCs w:val="22"/>
        </w:rPr>
      </w:pPr>
      <w:r w:rsidRPr="00E44D82">
        <w:br w:type="column"/>
      </w:r>
      <w:r w:rsidRPr="00E44D82">
        <w:rPr>
          <w:rFonts w:ascii="Calibri" w:hAnsi="Calibri" w:cs="Calibri"/>
          <w:sz w:val="22"/>
          <w:szCs w:val="22"/>
        </w:rPr>
        <w:t>Kie Arellano</w:t>
      </w:r>
    </w:p>
    <w:p w14:paraId="0F6D5D89" w14:textId="3FF333D6" w:rsidR="00CC1D53" w:rsidRPr="00E44D82" w:rsidRDefault="00E44D82">
      <w:pPr>
        <w:spacing w:before="39" w:line="294" w:lineRule="auto"/>
        <w:ind w:right="3928"/>
      </w:pPr>
      <w:r w:rsidRPr="00E44D82">
        <w:rPr>
          <w:spacing w:val="-1"/>
          <w:sz w:val="40"/>
          <w:szCs w:val="40"/>
        </w:rPr>
        <w:t>M</w:t>
      </w:r>
      <w:r w:rsidRPr="00E44D82">
        <w:rPr>
          <w:spacing w:val="-3"/>
          <w:sz w:val="40"/>
          <w:szCs w:val="40"/>
        </w:rPr>
        <w:t>a</w:t>
      </w:r>
      <w:r w:rsidRPr="00E44D82">
        <w:rPr>
          <w:spacing w:val="-2"/>
          <w:sz w:val="40"/>
          <w:szCs w:val="40"/>
        </w:rPr>
        <w:t>r</w:t>
      </w:r>
      <w:r w:rsidRPr="00E44D82">
        <w:rPr>
          <w:sz w:val="40"/>
          <w:szCs w:val="40"/>
        </w:rPr>
        <w:t>ket</w:t>
      </w:r>
      <w:r w:rsidRPr="00E44D82">
        <w:rPr>
          <w:spacing w:val="-4"/>
          <w:sz w:val="40"/>
          <w:szCs w:val="40"/>
        </w:rPr>
        <w:t>i</w:t>
      </w:r>
      <w:r w:rsidRPr="00E44D82">
        <w:rPr>
          <w:sz w:val="40"/>
          <w:szCs w:val="40"/>
        </w:rPr>
        <w:t>ng</w:t>
      </w:r>
      <w:r w:rsidRPr="00E44D82">
        <w:rPr>
          <w:spacing w:val="-4"/>
          <w:sz w:val="40"/>
          <w:szCs w:val="40"/>
        </w:rPr>
        <w:t xml:space="preserve"> </w:t>
      </w:r>
      <w:r w:rsidRPr="00E44D82">
        <w:rPr>
          <w:spacing w:val="-3"/>
          <w:sz w:val="40"/>
          <w:szCs w:val="40"/>
        </w:rPr>
        <w:t>e</w:t>
      </w:r>
      <w:r w:rsidRPr="00E44D82">
        <w:rPr>
          <w:sz w:val="40"/>
          <w:szCs w:val="40"/>
        </w:rPr>
        <w:t>x</w:t>
      </w:r>
      <w:r w:rsidRPr="00E44D82">
        <w:rPr>
          <w:spacing w:val="-2"/>
          <w:sz w:val="40"/>
          <w:szCs w:val="40"/>
        </w:rPr>
        <w:t>e</w:t>
      </w:r>
      <w:r w:rsidRPr="00E44D82">
        <w:rPr>
          <w:spacing w:val="-3"/>
          <w:sz w:val="40"/>
          <w:szCs w:val="40"/>
        </w:rPr>
        <w:t>c</w:t>
      </w:r>
      <w:r w:rsidRPr="00E44D82">
        <w:rPr>
          <w:sz w:val="40"/>
          <w:szCs w:val="40"/>
        </w:rPr>
        <w:t>ut</w:t>
      </w:r>
      <w:r w:rsidRPr="00E44D82">
        <w:rPr>
          <w:spacing w:val="-3"/>
          <w:sz w:val="40"/>
          <w:szCs w:val="40"/>
        </w:rPr>
        <w:t>i</w:t>
      </w:r>
      <w:r w:rsidRPr="00E44D82">
        <w:rPr>
          <w:sz w:val="40"/>
          <w:szCs w:val="40"/>
        </w:rPr>
        <w:t xml:space="preserve">ve </w:t>
      </w:r>
      <w:r w:rsidRPr="00E44D82">
        <w:rPr>
          <w:spacing w:val="12"/>
        </w:rPr>
        <w:t>P</w:t>
      </w:r>
      <w:r w:rsidRPr="00E44D82">
        <w:rPr>
          <w:spacing w:val="13"/>
        </w:rPr>
        <w:t>E</w:t>
      </w:r>
      <w:r w:rsidRPr="00E44D82">
        <w:rPr>
          <w:spacing w:val="11"/>
        </w:rPr>
        <w:t>RS</w:t>
      </w:r>
      <w:r w:rsidRPr="00E44D82">
        <w:rPr>
          <w:spacing w:val="12"/>
        </w:rPr>
        <w:t>ON</w:t>
      </w:r>
      <w:r w:rsidRPr="00E44D82">
        <w:rPr>
          <w:spacing w:val="10"/>
        </w:rPr>
        <w:t>A</w:t>
      </w:r>
      <w:r w:rsidRPr="00E44D82">
        <w:t>L</w:t>
      </w:r>
      <w:r w:rsidRPr="00E44D82">
        <w:rPr>
          <w:spacing w:val="12"/>
        </w:rPr>
        <w:t xml:space="preserve"> </w:t>
      </w:r>
      <w:r w:rsidRPr="00E44D82">
        <w:rPr>
          <w:spacing w:val="11"/>
        </w:rPr>
        <w:t>S</w:t>
      </w:r>
      <w:r w:rsidRPr="00E44D82">
        <w:rPr>
          <w:spacing w:val="12"/>
        </w:rPr>
        <w:t>UMM</w:t>
      </w:r>
      <w:r w:rsidRPr="00E44D82">
        <w:rPr>
          <w:spacing w:val="10"/>
        </w:rPr>
        <w:t>A</w:t>
      </w:r>
      <w:r w:rsidRPr="00E44D82">
        <w:rPr>
          <w:spacing w:val="11"/>
        </w:rPr>
        <w:t>R</w:t>
      </w:r>
      <w:r w:rsidRPr="00E44D82">
        <w:t>Y</w:t>
      </w:r>
    </w:p>
    <w:p w14:paraId="71AA0BE3" w14:textId="77777777" w:rsidR="00CC1D53" w:rsidRPr="00E44D82" w:rsidRDefault="00CC1D53">
      <w:pPr>
        <w:spacing w:before="1" w:line="240" w:lineRule="exact"/>
        <w:rPr>
          <w:sz w:val="24"/>
          <w:szCs w:val="24"/>
        </w:rPr>
      </w:pPr>
    </w:p>
    <w:p w14:paraId="2396E95F" w14:textId="77777777" w:rsidR="00CC1D53" w:rsidRPr="00E44D82" w:rsidRDefault="00E44D82">
      <w:pPr>
        <w:spacing w:line="271" w:lineRule="auto"/>
        <w:ind w:right="72"/>
      </w:pPr>
      <w:r w:rsidRPr="00E44D82">
        <w:t>A</w:t>
      </w:r>
      <w:r w:rsidRPr="00E44D82">
        <w:rPr>
          <w:spacing w:val="6"/>
        </w:rPr>
        <w:t xml:space="preserve"> </w:t>
      </w:r>
      <w:r w:rsidRPr="00E44D82">
        <w:rPr>
          <w:spacing w:val="3"/>
        </w:rPr>
        <w:t>h</w:t>
      </w:r>
      <w:r w:rsidRPr="00E44D82">
        <w:rPr>
          <w:spacing w:val="4"/>
        </w:rPr>
        <w:t>i</w:t>
      </w:r>
      <w:r w:rsidRPr="00E44D82">
        <w:rPr>
          <w:spacing w:val="3"/>
        </w:rPr>
        <w:t>gh</w:t>
      </w:r>
      <w:r w:rsidRPr="00E44D82">
        <w:rPr>
          <w:spacing w:val="7"/>
        </w:rPr>
        <w:t>l</w:t>
      </w:r>
      <w:r w:rsidRPr="00E44D82">
        <w:t>y</w:t>
      </w:r>
      <w:r w:rsidRPr="00E44D82">
        <w:rPr>
          <w:spacing w:val="1"/>
        </w:rPr>
        <w:t xml:space="preserve"> </w:t>
      </w:r>
      <w:r w:rsidRPr="00E44D82">
        <w:rPr>
          <w:spacing w:val="5"/>
        </w:rPr>
        <w:t>e</w:t>
      </w:r>
      <w:r w:rsidRPr="00E44D82">
        <w:rPr>
          <w:spacing w:val="3"/>
        </w:rPr>
        <w:t>ff</w:t>
      </w:r>
      <w:r w:rsidRPr="00E44D82">
        <w:rPr>
          <w:spacing w:val="4"/>
        </w:rPr>
        <w:t>i</w:t>
      </w:r>
      <w:r w:rsidRPr="00E44D82">
        <w:rPr>
          <w:spacing w:val="5"/>
        </w:rPr>
        <w:t>c</w:t>
      </w:r>
      <w:r w:rsidRPr="00E44D82">
        <w:rPr>
          <w:spacing w:val="4"/>
        </w:rPr>
        <w:t>i</w:t>
      </w:r>
      <w:r w:rsidRPr="00E44D82">
        <w:rPr>
          <w:spacing w:val="5"/>
        </w:rPr>
        <w:t>e</w:t>
      </w:r>
      <w:r w:rsidRPr="00E44D82">
        <w:rPr>
          <w:spacing w:val="3"/>
        </w:rPr>
        <w:t>n</w:t>
      </w:r>
      <w:r w:rsidRPr="00E44D82">
        <w:rPr>
          <w:spacing w:val="4"/>
        </w:rPr>
        <w:t>t</w:t>
      </w:r>
      <w:r w:rsidRPr="00E44D82">
        <w:t>,</w:t>
      </w:r>
      <w:r w:rsidRPr="00E44D82">
        <w:rPr>
          <w:spacing w:val="3"/>
        </w:rPr>
        <w:t xml:space="preserve"> </w:t>
      </w:r>
      <w:r w:rsidRPr="00E44D82">
        <w:rPr>
          <w:spacing w:val="5"/>
        </w:rPr>
        <w:t>re</w:t>
      </w:r>
      <w:r w:rsidRPr="00E44D82">
        <w:rPr>
          <w:spacing w:val="4"/>
        </w:rPr>
        <w:t>s</w:t>
      </w:r>
      <w:r w:rsidRPr="00E44D82">
        <w:rPr>
          <w:spacing w:val="3"/>
        </w:rPr>
        <w:t>u</w:t>
      </w:r>
      <w:r w:rsidRPr="00E44D82">
        <w:rPr>
          <w:spacing w:val="4"/>
        </w:rPr>
        <w:t>lt</w:t>
      </w:r>
      <w:r w:rsidRPr="00E44D82">
        <w:t>s</w:t>
      </w:r>
      <w:r w:rsidRPr="00E44D82">
        <w:rPr>
          <w:spacing w:val="2"/>
        </w:rPr>
        <w:t xml:space="preserve"> </w:t>
      </w:r>
      <w:r w:rsidRPr="00E44D82">
        <w:rPr>
          <w:spacing w:val="3"/>
        </w:rPr>
        <w:t>d</w:t>
      </w:r>
      <w:r w:rsidRPr="00E44D82">
        <w:rPr>
          <w:spacing w:val="5"/>
        </w:rPr>
        <w:t>r</w:t>
      </w:r>
      <w:r w:rsidRPr="00E44D82">
        <w:rPr>
          <w:spacing w:val="2"/>
        </w:rPr>
        <w:t>i</w:t>
      </w:r>
      <w:r w:rsidRPr="00E44D82">
        <w:rPr>
          <w:spacing w:val="3"/>
        </w:rPr>
        <w:t>v</w:t>
      </w:r>
      <w:r w:rsidRPr="00E44D82">
        <w:rPr>
          <w:spacing w:val="5"/>
        </w:rPr>
        <w:t>e</w:t>
      </w:r>
      <w:r w:rsidRPr="00E44D82">
        <w:t>n</w:t>
      </w:r>
      <w:r w:rsidRPr="00E44D82">
        <w:rPr>
          <w:spacing w:val="3"/>
        </w:rPr>
        <w:t xml:space="preserve"> </w:t>
      </w:r>
      <w:r w:rsidRPr="00E44D82">
        <w:rPr>
          <w:spacing w:val="5"/>
        </w:rPr>
        <w:t>a</w:t>
      </w:r>
      <w:r w:rsidRPr="00E44D82">
        <w:rPr>
          <w:spacing w:val="3"/>
        </w:rPr>
        <w:t>n</w:t>
      </w:r>
      <w:r w:rsidRPr="00E44D82">
        <w:t>d</w:t>
      </w:r>
      <w:r w:rsidRPr="00E44D82">
        <w:rPr>
          <w:spacing w:val="5"/>
        </w:rPr>
        <w:t xml:space="preserve"> c</w:t>
      </w:r>
      <w:r w:rsidRPr="00E44D82">
        <w:rPr>
          <w:spacing w:val="3"/>
        </w:rPr>
        <w:t>a</w:t>
      </w:r>
      <w:r w:rsidRPr="00E44D82">
        <w:rPr>
          <w:spacing w:val="6"/>
        </w:rPr>
        <w:t>p</w:t>
      </w:r>
      <w:r w:rsidRPr="00E44D82">
        <w:rPr>
          <w:spacing w:val="3"/>
        </w:rPr>
        <w:t>a</w:t>
      </w:r>
      <w:r w:rsidRPr="00E44D82">
        <w:rPr>
          <w:spacing w:val="6"/>
        </w:rPr>
        <w:t>b</w:t>
      </w:r>
      <w:r w:rsidRPr="00E44D82">
        <w:rPr>
          <w:spacing w:val="4"/>
        </w:rPr>
        <w:t>l</w:t>
      </w:r>
      <w:r w:rsidRPr="00E44D82">
        <w:t>e</w:t>
      </w:r>
      <w:r w:rsidRPr="00E44D82">
        <w:rPr>
          <w:spacing w:val="2"/>
        </w:rPr>
        <w:t xml:space="preserve"> </w:t>
      </w:r>
      <w:r w:rsidRPr="00E44D82">
        <w:rPr>
          <w:spacing w:val="1"/>
        </w:rPr>
        <w:t>m</w:t>
      </w:r>
      <w:r w:rsidRPr="00E44D82">
        <w:rPr>
          <w:spacing w:val="5"/>
        </w:rPr>
        <w:t>ar</w:t>
      </w:r>
      <w:r w:rsidRPr="00E44D82">
        <w:rPr>
          <w:spacing w:val="3"/>
        </w:rPr>
        <w:t>k</w:t>
      </w:r>
      <w:r w:rsidRPr="00E44D82">
        <w:rPr>
          <w:spacing w:val="5"/>
        </w:rPr>
        <w:t>e</w:t>
      </w:r>
      <w:r w:rsidRPr="00E44D82">
        <w:rPr>
          <w:spacing w:val="4"/>
        </w:rPr>
        <w:t>ti</w:t>
      </w:r>
      <w:r w:rsidRPr="00E44D82">
        <w:rPr>
          <w:spacing w:val="3"/>
        </w:rPr>
        <w:t>n</w:t>
      </w:r>
      <w:r w:rsidRPr="00E44D82">
        <w:t xml:space="preserve">g </w:t>
      </w:r>
      <w:r w:rsidRPr="00E44D82">
        <w:rPr>
          <w:spacing w:val="3"/>
        </w:rPr>
        <w:t>ex</w:t>
      </w:r>
      <w:r w:rsidRPr="00E44D82">
        <w:rPr>
          <w:spacing w:val="5"/>
        </w:rPr>
        <w:t>ec</w:t>
      </w:r>
      <w:r w:rsidRPr="00E44D82">
        <w:rPr>
          <w:spacing w:val="3"/>
        </w:rPr>
        <w:t>u</w:t>
      </w:r>
      <w:r w:rsidRPr="00E44D82">
        <w:rPr>
          <w:spacing w:val="4"/>
        </w:rPr>
        <w:t>ti</w:t>
      </w:r>
      <w:r w:rsidRPr="00E44D82">
        <w:rPr>
          <w:spacing w:val="3"/>
        </w:rPr>
        <w:t>v</w:t>
      </w:r>
      <w:r w:rsidRPr="00E44D82">
        <w:t>e</w:t>
      </w:r>
      <w:r w:rsidRPr="00E44D82">
        <w:rPr>
          <w:spacing w:val="2"/>
        </w:rPr>
        <w:t xml:space="preserve"> </w:t>
      </w:r>
      <w:r w:rsidRPr="00E44D82">
        <w:t>w</w:t>
      </w:r>
      <w:r w:rsidRPr="00E44D82">
        <w:rPr>
          <w:spacing w:val="5"/>
        </w:rPr>
        <w:t>i</w:t>
      </w:r>
      <w:r w:rsidRPr="00E44D82">
        <w:rPr>
          <w:spacing w:val="4"/>
        </w:rPr>
        <w:t>t</w:t>
      </w:r>
      <w:r w:rsidRPr="00E44D82">
        <w:t>h</w:t>
      </w:r>
      <w:r w:rsidRPr="00E44D82">
        <w:rPr>
          <w:spacing w:val="4"/>
        </w:rPr>
        <w:t xml:space="preserve"> </w:t>
      </w:r>
      <w:r w:rsidRPr="00E44D82">
        <w:t>a</w:t>
      </w:r>
      <w:r w:rsidRPr="00E44D82">
        <w:rPr>
          <w:spacing w:val="9"/>
        </w:rPr>
        <w:t xml:space="preserve"> </w:t>
      </w:r>
      <w:r w:rsidRPr="00E44D82">
        <w:rPr>
          <w:spacing w:val="3"/>
        </w:rPr>
        <w:t>p</w:t>
      </w:r>
      <w:r w:rsidRPr="00E44D82">
        <w:rPr>
          <w:spacing w:val="5"/>
        </w:rPr>
        <w:t>r</w:t>
      </w:r>
      <w:r w:rsidRPr="00E44D82">
        <w:rPr>
          <w:spacing w:val="6"/>
        </w:rPr>
        <w:t>o</w:t>
      </w:r>
      <w:r w:rsidRPr="00E44D82">
        <w:rPr>
          <w:spacing w:val="3"/>
        </w:rPr>
        <w:t>v</w:t>
      </w:r>
      <w:r w:rsidRPr="00E44D82">
        <w:rPr>
          <w:spacing w:val="5"/>
        </w:rPr>
        <w:t>e</w:t>
      </w:r>
      <w:r w:rsidRPr="00E44D82">
        <w:t xml:space="preserve">n </w:t>
      </w:r>
      <w:r w:rsidRPr="00E44D82">
        <w:rPr>
          <w:spacing w:val="5"/>
        </w:rPr>
        <w:t>a</w:t>
      </w:r>
      <w:r w:rsidRPr="00E44D82">
        <w:rPr>
          <w:spacing w:val="6"/>
        </w:rPr>
        <w:t>b</w:t>
      </w:r>
      <w:r w:rsidRPr="00E44D82">
        <w:rPr>
          <w:spacing w:val="4"/>
        </w:rPr>
        <w:t>i</w:t>
      </w:r>
      <w:r w:rsidRPr="00E44D82">
        <w:rPr>
          <w:spacing w:val="2"/>
        </w:rPr>
        <w:t>l</w:t>
      </w:r>
      <w:r w:rsidRPr="00E44D82">
        <w:rPr>
          <w:spacing w:val="4"/>
        </w:rPr>
        <w:t>it</w:t>
      </w:r>
      <w:r w:rsidRPr="00E44D82">
        <w:t>y</w:t>
      </w:r>
      <w:r w:rsidRPr="00E44D82">
        <w:rPr>
          <w:spacing w:val="1"/>
        </w:rPr>
        <w:t xml:space="preserve"> </w:t>
      </w:r>
      <w:r w:rsidRPr="00E44D82">
        <w:rPr>
          <w:spacing w:val="4"/>
        </w:rPr>
        <w:t>t</w:t>
      </w:r>
      <w:r w:rsidRPr="00E44D82">
        <w:t>o</w:t>
      </w:r>
      <w:r w:rsidRPr="00E44D82">
        <w:rPr>
          <w:spacing w:val="6"/>
        </w:rPr>
        <w:t xml:space="preserve"> </w:t>
      </w:r>
      <w:r w:rsidRPr="00E44D82">
        <w:rPr>
          <w:spacing w:val="5"/>
        </w:rPr>
        <w:t>e</w:t>
      </w:r>
      <w:r w:rsidRPr="00E44D82">
        <w:rPr>
          <w:spacing w:val="3"/>
        </w:rPr>
        <w:t>ff</w:t>
      </w:r>
      <w:r w:rsidRPr="00E44D82">
        <w:rPr>
          <w:spacing w:val="5"/>
        </w:rPr>
        <w:t>ec</w:t>
      </w:r>
      <w:r w:rsidRPr="00E44D82">
        <w:rPr>
          <w:spacing w:val="4"/>
        </w:rPr>
        <w:t>ti</w:t>
      </w:r>
      <w:r w:rsidRPr="00E44D82">
        <w:rPr>
          <w:spacing w:val="3"/>
        </w:rPr>
        <w:t>v</w:t>
      </w:r>
      <w:r w:rsidRPr="00E44D82">
        <w:rPr>
          <w:spacing w:val="5"/>
        </w:rPr>
        <w:t>e</w:t>
      </w:r>
      <w:r w:rsidRPr="00E44D82">
        <w:rPr>
          <w:spacing w:val="4"/>
        </w:rPr>
        <w:t>l</w:t>
      </w:r>
      <w:r w:rsidRPr="00E44D82">
        <w:t>y</w:t>
      </w:r>
      <w:r w:rsidRPr="00E44D82">
        <w:rPr>
          <w:spacing w:val="-3"/>
        </w:rPr>
        <w:t xml:space="preserve"> </w:t>
      </w:r>
      <w:r w:rsidRPr="00E44D82">
        <w:rPr>
          <w:spacing w:val="6"/>
        </w:rPr>
        <w:t>d</w:t>
      </w:r>
      <w:r w:rsidRPr="00E44D82">
        <w:rPr>
          <w:spacing w:val="5"/>
        </w:rPr>
        <w:t>e</w:t>
      </w:r>
      <w:r w:rsidRPr="00E44D82">
        <w:rPr>
          <w:spacing w:val="3"/>
        </w:rPr>
        <w:t>v</w:t>
      </w:r>
      <w:r w:rsidRPr="00E44D82">
        <w:rPr>
          <w:spacing w:val="5"/>
        </w:rPr>
        <w:t>e</w:t>
      </w:r>
      <w:r w:rsidRPr="00E44D82">
        <w:rPr>
          <w:spacing w:val="2"/>
        </w:rPr>
        <w:t>l</w:t>
      </w:r>
      <w:r w:rsidRPr="00E44D82">
        <w:rPr>
          <w:spacing w:val="3"/>
        </w:rPr>
        <w:t>op</w:t>
      </w:r>
      <w:r w:rsidRPr="00E44D82">
        <w:t>,</w:t>
      </w:r>
      <w:r w:rsidRPr="00E44D82">
        <w:rPr>
          <w:spacing w:val="3"/>
        </w:rPr>
        <w:t xml:space="preserve"> </w:t>
      </w:r>
      <w:r w:rsidRPr="00E44D82">
        <w:rPr>
          <w:spacing w:val="1"/>
        </w:rPr>
        <w:t>m</w:t>
      </w:r>
      <w:r w:rsidRPr="00E44D82">
        <w:rPr>
          <w:spacing w:val="5"/>
        </w:rPr>
        <w:t>a</w:t>
      </w:r>
      <w:r w:rsidRPr="00E44D82">
        <w:rPr>
          <w:spacing w:val="3"/>
        </w:rPr>
        <w:t>n</w:t>
      </w:r>
      <w:r w:rsidRPr="00E44D82">
        <w:rPr>
          <w:spacing w:val="5"/>
        </w:rPr>
        <w:t>a</w:t>
      </w:r>
      <w:r w:rsidRPr="00E44D82">
        <w:rPr>
          <w:spacing w:val="3"/>
        </w:rPr>
        <w:t>g</w:t>
      </w:r>
      <w:r w:rsidRPr="00E44D82">
        <w:t>e</w:t>
      </w:r>
      <w:r w:rsidRPr="00E44D82">
        <w:rPr>
          <w:spacing w:val="4"/>
        </w:rPr>
        <w:t xml:space="preserve"> </w:t>
      </w:r>
      <w:r w:rsidRPr="00E44D82">
        <w:rPr>
          <w:spacing w:val="5"/>
        </w:rPr>
        <w:t>a</w:t>
      </w:r>
      <w:r w:rsidRPr="00E44D82">
        <w:rPr>
          <w:spacing w:val="3"/>
        </w:rPr>
        <w:t>n</w:t>
      </w:r>
      <w:r w:rsidRPr="00E44D82">
        <w:t>d</w:t>
      </w:r>
      <w:r w:rsidRPr="00E44D82">
        <w:rPr>
          <w:spacing w:val="5"/>
        </w:rPr>
        <w:t xml:space="preserve"> </w:t>
      </w:r>
      <w:r w:rsidRPr="00E44D82">
        <w:rPr>
          <w:spacing w:val="3"/>
        </w:rPr>
        <w:t>c</w:t>
      </w:r>
      <w:r w:rsidRPr="00E44D82">
        <w:rPr>
          <w:spacing w:val="6"/>
        </w:rPr>
        <w:t>o</w:t>
      </w:r>
      <w:r w:rsidRPr="00E44D82">
        <w:rPr>
          <w:spacing w:val="3"/>
        </w:rPr>
        <w:t>n</w:t>
      </w:r>
      <w:r w:rsidRPr="00E44D82">
        <w:rPr>
          <w:spacing w:val="4"/>
        </w:rPr>
        <w:t>t</w:t>
      </w:r>
      <w:r w:rsidRPr="00E44D82">
        <w:rPr>
          <w:spacing w:val="3"/>
        </w:rPr>
        <w:t>r</w:t>
      </w:r>
      <w:r w:rsidRPr="00E44D82">
        <w:rPr>
          <w:spacing w:val="6"/>
        </w:rPr>
        <w:t>o</w:t>
      </w:r>
      <w:r w:rsidRPr="00E44D82">
        <w:t>l</w:t>
      </w:r>
      <w:r w:rsidRPr="00E44D82">
        <w:rPr>
          <w:spacing w:val="1"/>
        </w:rPr>
        <w:t xml:space="preserve"> </w:t>
      </w:r>
      <w:r w:rsidRPr="00E44D82">
        <w:rPr>
          <w:spacing w:val="5"/>
        </w:rPr>
        <w:t>re</w:t>
      </w:r>
      <w:r w:rsidRPr="00E44D82">
        <w:rPr>
          <w:spacing w:val="2"/>
        </w:rPr>
        <w:t>l</w:t>
      </w:r>
      <w:r w:rsidRPr="00E44D82">
        <w:rPr>
          <w:spacing w:val="5"/>
        </w:rPr>
        <w:t>a</w:t>
      </w:r>
      <w:r w:rsidRPr="00E44D82">
        <w:rPr>
          <w:spacing w:val="4"/>
        </w:rPr>
        <w:t>t</w:t>
      </w:r>
      <w:r w:rsidRPr="00E44D82">
        <w:rPr>
          <w:spacing w:val="2"/>
        </w:rPr>
        <w:t>i</w:t>
      </w:r>
      <w:r w:rsidRPr="00E44D82">
        <w:rPr>
          <w:spacing w:val="6"/>
        </w:rPr>
        <w:t>o</w:t>
      </w:r>
      <w:r w:rsidRPr="00E44D82">
        <w:rPr>
          <w:spacing w:val="3"/>
        </w:rPr>
        <w:t>n</w:t>
      </w:r>
      <w:r w:rsidRPr="00E44D82">
        <w:rPr>
          <w:spacing w:val="18"/>
        </w:rPr>
        <w:t>s</w:t>
      </w:r>
      <w:r w:rsidRPr="00E44D82">
        <w:rPr>
          <w:spacing w:val="3"/>
        </w:rPr>
        <w:t>h</w:t>
      </w:r>
      <w:r w:rsidRPr="00E44D82">
        <w:rPr>
          <w:spacing w:val="4"/>
        </w:rPr>
        <w:t>i</w:t>
      </w:r>
      <w:r w:rsidRPr="00E44D82">
        <w:rPr>
          <w:spacing w:val="6"/>
        </w:rPr>
        <w:t>p</w:t>
      </w:r>
      <w:r w:rsidRPr="00E44D82">
        <w:t>s</w:t>
      </w:r>
      <w:r w:rsidRPr="00E44D82">
        <w:rPr>
          <w:spacing w:val="-1"/>
        </w:rPr>
        <w:t xml:space="preserve"> </w:t>
      </w:r>
      <w:r w:rsidRPr="00E44D82">
        <w:rPr>
          <w:spacing w:val="3"/>
        </w:rPr>
        <w:t>b</w:t>
      </w:r>
      <w:r w:rsidRPr="00E44D82">
        <w:rPr>
          <w:spacing w:val="5"/>
        </w:rPr>
        <w:t>e</w:t>
      </w:r>
      <w:r w:rsidRPr="00E44D82">
        <w:rPr>
          <w:spacing w:val="4"/>
        </w:rPr>
        <w:t>t</w:t>
      </w:r>
      <w:r w:rsidRPr="00E44D82">
        <w:t>w</w:t>
      </w:r>
      <w:r w:rsidRPr="00E44D82">
        <w:rPr>
          <w:spacing w:val="5"/>
        </w:rPr>
        <w:t>ee</w:t>
      </w:r>
      <w:r w:rsidRPr="00E44D82">
        <w:t>n</w:t>
      </w:r>
      <w:r w:rsidRPr="00E44D82">
        <w:rPr>
          <w:spacing w:val="1"/>
        </w:rPr>
        <w:t xml:space="preserve"> </w:t>
      </w:r>
      <w:r w:rsidRPr="00E44D82">
        <w:rPr>
          <w:spacing w:val="4"/>
        </w:rPr>
        <w:t>t</w:t>
      </w:r>
      <w:r w:rsidRPr="00E44D82">
        <w:rPr>
          <w:spacing w:val="3"/>
        </w:rPr>
        <w:t>h</w:t>
      </w:r>
      <w:r w:rsidRPr="00E44D82">
        <w:t>e</w:t>
      </w:r>
      <w:r w:rsidRPr="00E44D82">
        <w:rPr>
          <w:spacing w:val="8"/>
        </w:rPr>
        <w:t xml:space="preserve"> </w:t>
      </w:r>
      <w:r w:rsidRPr="00E44D82">
        <w:rPr>
          <w:spacing w:val="3"/>
        </w:rPr>
        <w:t>c</w:t>
      </w:r>
      <w:r w:rsidRPr="00E44D82">
        <w:rPr>
          <w:spacing w:val="6"/>
        </w:rPr>
        <w:t>o</w:t>
      </w:r>
      <w:r w:rsidRPr="00E44D82">
        <w:rPr>
          <w:spacing w:val="1"/>
        </w:rPr>
        <w:t>m</w:t>
      </w:r>
      <w:r w:rsidRPr="00E44D82">
        <w:rPr>
          <w:spacing w:val="6"/>
        </w:rPr>
        <w:t>p</w:t>
      </w:r>
      <w:r w:rsidRPr="00E44D82">
        <w:rPr>
          <w:spacing w:val="5"/>
        </w:rPr>
        <w:t>a</w:t>
      </w:r>
      <w:r w:rsidRPr="00E44D82">
        <w:rPr>
          <w:spacing w:val="3"/>
        </w:rPr>
        <w:t>n</w:t>
      </w:r>
      <w:r w:rsidRPr="00E44D82">
        <w:t xml:space="preserve">y </w:t>
      </w:r>
      <w:r w:rsidRPr="00E44D82">
        <w:rPr>
          <w:spacing w:val="5"/>
        </w:rPr>
        <w:t>a</w:t>
      </w:r>
      <w:r w:rsidRPr="00E44D82">
        <w:rPr>
          <w:spacing w:val="3"/>
        </w:rPr>
        <w:t>n</w:t>
      </w:r>
      <w:r w:rsidRPr="00E44D82">
        <w:t>d</w:t>
      </w:r>
      <w:r w:rsidRPr="00E44D82">
        <w:rPr>
          <w:spacing w:val="8"/>
        </w:rPr>
        <w:t xml:space="preserve"> </w:t>
      </w:r>
      <w:r w:rsidRPr="00E44D82">
        <w:rPr>
          <w:spacing w:val="2"/>
        </w:rPr>
        <w:t>i</w:t>
      </w:r>
      <w:r w:rsidRPr="00E44D82">
        <w:rPr>
          <w:spacing w:val="4"/>
        </w:rPr>
        <w:t>t</w:t>
      </w:r>
      <w:r w:rsidRPr="00E44D82">
        <w:t>s</w:t>
      </w:r>
      <w:r w:rsidRPr="00E44D82">
        <w:rPr>
          <w:spacing w:val="7"/>
        </w:rPr>
        <w:t xml:space="preserve"> </w:t>
      </w:r>
      <w:r w:rsidRPr="00E44D82">
        <w:rPr>
          <w:spacing w:val="4"/>
        </w:rPr>
        <w:t>t</w:t>
      </w:r>
      <w:r w:rsidRPr="00E44D82">
        <w:rPr>
          <w:spacing w:val="3"/>
        </w:rPr>
        <w:t>a</w:t>
      </w:r>
      <w:r w:rsidRPr="00E44D82">
        <w:rPr>
          <w:spacing w:val="5"/>
        </w:rPr>
        <w:t>r</w:t>
      </w:r>
      <w:r w:rsidRPr="00E44D82">
        <w:rPr>
          <w:spacing w:val="3"/>
        </w:rPr>
        <w:t>g</w:t>
      </w:r>
      <w:r w:rsidRPr="00E44D82">
        <w:rPr>
          <w:spacing w:val="5"/>
        </w:rPr>
        <w:t>e</w:t>
      </w:r>
      <w:r w:rsidRPr="00E44D82">
        <w:t>t</w:t>
      </w:r>
      <w:r w:rsidRPr="00E44D82">
        <w:rPr>
          <w:spacing w:val="2"/>
        </w:rPr>
        <w:t xml:space="preserve"> </w:t>
      </w:r>
      <w:r w:rsidRPr="00E44D82">
        <w:rPr>
          <w:spacing w:val="5"/>
        </w:rPr>
        <w:t>a</w:t>
      </w:r>
      <w:r w:rsidRPr="00E44D82">
        <w:rPr>
          <w:spacing w:val="3"/>
        </w:rPr>
        <w:t>ud</w:t>
      </w:r>
      <w:r w:rsidRPr="00E44D82">
        <w:rPr>
          <w:spacing w:val="4"/>
        </w:rPr>
        <w:t>i</w:t>
      </w:r>
      <w:r w:rsidRPr="00E44D82">
        <w:rPr>
          <w:spacing w:val="5"/>
        </w:rPr>
        <w:t>e</w:t>
      </w:r>
      <w:r w:rsidRPr="00E44D82">
        <w:rPr>
          <w:spacing w:val="3"/>
        </w:rPr>
        <w:t>n</w:t>
      </w:r>
      <w:r w:rsidRPr="00E44D82">
        <w:rPr>
          <w:spacing w:val="5"/>
        </w:rPr>
        <w:t>c</w:t>
      </w:r>
      <w:r w:rsidRPr="00E44D82">
        <w:rPr>
          <w:spacing w:val="3"/>
        </w:rPr>
        <w:t>e</w:t>
      </w:r>
      <w:r w:rsidRPr="00E44D82">
        <w:t>.</w:t>
      </w:r>
      <w:r w:rsidRPr="00E44D82">
        <w:rPr>
          <w:spacing w:val="2"/>
        </w:rPr>
        <w:t xml:space="preserve"> H</w:t>
      </w:r>
      <w:r w:rsidRPr="00E44D82">
        <w:rPr>
          <w:spacing w:val="5"/>
        </w:rPr>
        <w:t>a</w:t>
      </w:r>
      <w:r w:rsidRPr="00E44D82">
        <w:rPr>
          <w:spacing w:val="3"/>
        </w:rPr>
        <w:t>v</w:t>
      </w:r>
      <w:r w:rsidRPr="00E44D82">
        <w:rPr>
          <w:spacing w:val="2"/>
        </w:rPr>
        <w:t>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2"/>
        </w:rPr>
        <w:t xml:space="preserve"> </w:t>
      </w:r>
      <w:r w:rsidRPr="00E44D82">
        <w:t>a</w:t>
      </w:r>
      <w:r w:rsidRPr="00E44D82">
        <w:rPr>
          <w:spacing w:val="9"/>
        </w:rPr>
        <w:t xml:space="preserve"> </w:t>
      </w:r>
      <w:r w:rsidRPr="00E44D82">
        <w:rPr>
          <w:spacing w:val="3"/>
        </w:rPr>
        <w:t>pr</w:t>
      </w:r>
      <w:r w:rsidRPr="00E44D82">
        <w:rPr>
          <w:spacing w:val="6"/>
        </w:rPr>
        <w:t>o</w:t>
      </w:r>
      <w:r w:rsidRPr="00E44D82">
        <w:rPr>
          <w:spacing w:val="3"/>
        </w:rPr>
        <w:t>v</w:t>
      </w:r>
      <w:r w:rsidRPr="00E44D82">
        <w:rPr>
          <w:spacing w:val="5"/>
        </w:rPr>
        <w:t>e</w:t>
      </w:r>
      <w:r w:rsidRPr="00E44D82">
        <w:t>n</w:t>
      </w:r>
      <w:r w:rsidRPr="00E44D82">
        <w:rPr>
          <w:spacing w:val="2"/>
        </w:rPr>
        <w:t xml:space="preserve"> t</w:t>
      </w:r>
      <w:r w:rsidRPr="00E44D82">
        <w:rPr>
          <w:spacing w:val="5"/>
        </w:rPr>
        <w:t>rac</w:t>
      </w:r>
      <w:r w:rsidRPr="00E44D82">
        <w:t>k</w:t>
      </w:r>
      <w:r w:rsidRPr="00E44D82">
        <w:rPr>
          <w:spacing w:val="2"/>
        </w:rPr>
        <w:t xml:space="preserve"> </w:t>
      </w:r>
      <w:r w:rsidRPr="00E44D82">
        <w:rPr>
          <w:spacing w:val="5"/>
        </w:rPr>
        <w:t>r</w:t>
      </w:r>
      <w:r w:rsidRPr="00E44D82">
        <w:rPr>
          <w:spacing w:val="3"/>
        </w:rPr>
        <w:t>e</w:t>
      </w:r>
      <w:r w:rsidRPr="00E44D82">
        <w:rPr>
          <w:spacing w:val="5"/>
        </w:rPr>
        <w:t>c</w:t>
      </w:r>
      <w:r w:rsidRPr="00E44D82">
        <w:rPr>
          <w:spacing w:val="3"/>
        </w:rPr>
        <w:t>or</w:t>
      </w:r>
      <w:r w:rsidRPr="00E44D82">
        <w:t>d</w:t>
      </w:r>
      <w:r w:rsidRPr="00E44D82">
        <w:rPr>
          <w:spacing w:val="3"/>
        </w:rPr>
        <w:t xml:space="preserve"> </w:t>
      </w:r>
      <w:r w:rsidRPr="00E44D82">
        <w:rPr>
          <w:spacing w:val="6"/>
        </w:rPr>
        <w:t>o</w:t>
      </w:r>
      <w:r w:rsidRPr="00E44D82">
        <w:t>f</w:t>
      </w:r>
      <w:r w:rsidRPr="00E44D82">
        <w:rPr>
          <w:spacing w:val="6"/>
        </w:rPr>
        <w:t xml:space="preserve"> </w:t>
      </w:r>
      <w:r w:rsidRPr="00E44D82">
        <w:rPr>
          <w:spacing w:val="3"/>
        </w:rPr>
        <w:t>qu</w:t>
      </w:r>
      <w:r w:rsidRPr="00E44D82">
        <w:rPr>
          <w:spacing w:val="4"/>
        </w:rPr>
        <w:t>i</w:t>
      </w:r>
      <w:r w:rsidRPr="00E44D82">
        <w:rPr>
          <w:spacing w:val="5"/>
        </w:rPr>
        <w:t>c</w:t>
      </w:r>
      <w:r w:rsidRPr="00E44D82">
        <w:rPr>
          <w:spacing w:val="3"/>
        </w:rPr>
        <w:t>k</w:t>
      </w:r>
      <w:r w:rsidRPr="00E44D82">
        <w:rPr>
          <w:spacing w:val="4"/>
        </w:rPr>
        <w:t>l</w:t>
      </w:r>
      <w:r w:rsidRPr="00E44D82">
        <w:t xml:space="preserve">y </w:t>
      </w:r>
      <w:r w:rsidRPr="00E44D82">
        <w:rPr>
          <w:spacing w:val="3"/>
        </w:rPr>
        <w:t>un</w:t>
      </w:r>
      <w:r w:rsidRPr="00E44D82">
        <w:rPr>
          <w:spacing w:val="6"/>
        </w:rPr>
        <w:t>d</w:t>
      </w:r>
      <w:r w:rsidRPr="00E44D82">
        <w:rPr>
          <w:spacing w:val="5"/>
        </w:rPr>
        <w:t>er</w:t>
      </w:r>
      <w:r w:rsidRPr="00E44D82">
        <w:rPr>
          <w:spacing w:val="4"/>
        </w:rPr>
        <w:t>st</w:t>
      </w:r>
      <w:r w:rsidRPr="00E44D82">
        <w:rPr>
          <w:spacing w:val="5"/>
        </w:rPr>
        <w:t>a</w:t>
      </w:r>
      <w:r w:rsidRPr="00E44D82">
        <w:rPr>
          <w:spacing w:val="3"/>
        </w:rPr>
        <w:t>n</w:t>
      </w:r>
      <w:r w:rsidRPr="00E44D82">
        <w:rPr>
          <w:spacing w:val="6"/>
        </w:rPr>
        <w:t>d</w:t>
      </w:r>
      <w:r w:rsidRPr="00E44D82">
        <w:rPr>
          <w:spacing w:val="4"/>
        </w:rPr>
        <w:t>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3"/>
        </w:rPr>
        <w:t xml:space="preserve"> </w:t>
      </w:r>
      <w:r w:rsidRPr="00E44D82">
        <w:t xml:space="preserve">a </w:t>
      </w:r>
      <w:r w:rsidRPr="00E44D82">
        <w:rPr>
          <w:spacing w:val="1"/>
        </w:rPr>
        <w:t>m</w:t>
      </w:r>
      <w:r w:rsidRPr="00E44D82">
        <w:rPr>
          <w:spacing w:val="5"/>
        </w:rPr>
        <w:t>ar</w:t>
      </w:r>
      <w:r w:rsidRPr="00E44D82">
        <w:rPr>
          <w:spacing w:val="3"/>
        </w:rPr>
        <w:t>k</w:t>
      </w:r>
      <w:r w:rsidRPr="00E44D82">
        <w:rPr>
          <w:spacing w:val="5"/>
        </w:rPr>
        <w:t>e</w:t>
      </w:r>
      <w:r w:rsidRPr="00E44D82">
        <w:rPr>
          <w:spacing w:val="4"/>
        </w:rPr>
        <w:t>ti</w:t>
      </w:r>
      <w:r w:rsidRPr="00E44D82">
        <w:rPr>
          <w:spacing w:val="3"/>
        </w:rPr>
        <w:t>n</w:t>
      </w:r>
      <w:r w:rsidRPr="00E44D82">
        <w:t xml:space="preserve">g </w:t>
      </w:r>
      <w:r w:rsidRPr="00E44D82">
        <w:rPr>
          <w:spacing w:val="5"/>
        </w:rPr>
        <w:t>ca</w:t>
      </w:r>
      <w:r w:rsidRPr="00E44D82">
        <w:rPr>
          <w:spacing w:val="1"/>
        </w:rPr>
        <w:t>m</w:t>
      </w:r>
      <w:r w:rsidRPr="00E44D82">
        <w:rPr>
          <w:spacing w:val="6"/>
        </w:rPr>
        <w:t>p</w:t>
      </w:r>
      <w:r w:rsidRPr="00E44D82">
        <w:rPr>
          <w:spacing w:val="5"/>
        </w:rPr>
        <w:t>a</w:t>
      </w:r>
      <w:r w:rsidRPr="00E44D82">
        <w:rPr>
          <w:spacing w:val="4"/>
        </w:rPr>
        <w:t>i</w:t>
      </w:r>
      <w:r w:rsidRPr="00E44D82">
        <w:rPr>
          <w:spacing w:val="3"/>
        </w:rPr>
        <w:t>gn</w:t>
      </w:r>
      <w:r w:rsidRPr="00E44D82">
        <w:t>s</w:t>
      </w:r>
      <w:r w:rsidRPr="00E44D82">
        <w:rPr>
          <w:spacing w:val="2"/>
        </w:rPr>
        <w:t xml:space="preserve"> </w:t>
      </w:r>
      <w:r w:rsidRPr="00E44D82">
        <w:rPr>
          <w:spacing w:val="1"/>
        </w:rPr>
        <w:t>m</w:t>
      </w:r>
      <w:r w:rsidRPr="00E44D82">
        <w:rPr>
          <w:spacing w:val="4"/>
        </w:rPr>
        <w:t>issi</w:t>
      </w:r>
      <w:r w:rsidRPr="00E44D82">
        <w:rPr>
          <w:spacing w:val="6"/>
        </w:rPr>
        <w:t>o</w:t>
      </w:r>
      <w:r w:rsidRPr="00E44D82">
        <w:rPr>
          <w:spacing w:val="3"/>
        </w:rPr>
        <w:t>n</w:t>
      </w:r>
      <w:r w:rsidRPr="00E44D82">
        <w:t>,</w:t>
      </w:r>
      <w:r w:rsidRPr="00E44D82">
        <w:rPr>
          <w:spacing w:val="3"/>
        </w:rPr>
        <w:t xml:space="preserve"> v</w:t>
      </w:r>
      <w:r w:rsidRPr="00E44D82">
        <w:rPr>
          <w:spacing w:val="4"/>
        </w:rPr>
        <w:t>isi</w:t>
      </w:r>
      <w:r w:rsidRPr="00E44D82">
        <w:rPr>
          <w:spacing w:val="6"/>
        </w:rPr>
        <w:t>o</w:t>
      </w:r>
      <w:r w:rsidRPr="00E44D82">
        <w:t>n</w:t>
      </w:r>
      <w:r w:rsidRPr="00E44D82">
        <w:rPr>
          <w:spacing w:val="1"/>
        </w:rPr>
        <w:t xml:space="preserve"> </w:t>
      </w:r>
      <w:r w:rsidRPr="00E44D82">
        <w:rPr>
          <w:spacing w:val="5"/>
        </w:rPr>
        <w:t>a</w:t>
      </w:r>
      <w:r w:rsidRPr="00E44D82">
        <w:rPr>
          <w:spacing w:val="3"/>
        </w:rPr>
        <w:t>n</w:t>
      </w:r>
      <w:r w:rsidRPr="00E44D82">
        <w:t>d</w:t>
      </w:r>
      <w:r w:rsidRPr="00E44D82">
        <w:rPr>
          <w:spacing w:val="5"/>
        </w:rPr>
        <w:t xml:space="preserve"> </w:t>
      </w:r>
      <w:r w:rsidRPr="00E44D82">
        <w:rPr>
          <w:spacing w:val="3"/>
        </w:rPr>
        <w:t>ob</w:t>
      </w:r>
      <w:r w:rsidRPr="00E44D82">
        <w:rPr>
          <w:spacing w:val="7"/>
        </w:rPr>
        <w:t>j</w:t>
      </w:r>
      <w:r w:rsidRPr="00E44D82">
        <w:rPr>
          <w:spacing w:val="3"/>
        </w:rPr>
        <w:t>e</w:t>
      </w:r>
      <w:r w:rsidRPr="00E44D82">
        <w:rPr>
          <w:spacing w:val="5"/>
        </w:rPr>
        <w:t>c</w:t>
      </w:r>
      <w:r w:rsidRPr="00E44D82">
        <w:rPr>
          <w:spacing w:val="4"/>
        </w:rPr>
        <w:t>ti</w:t>
      </w:r>
      <w:r w:rsidRPr="00E44D82">
        <w:rPr>
          <w:spacing w:val="3"/>
        </w:rPr>
        <w:t>v</w:t>
      </w:r>
      <w:r w:rsidRPr="00E44D82">
        <w:t>e</w:t>
      </w:r>
      <w:r w:rsidRPr="00E44D82">
        <w:rPr>
          <w:spacing w:val="1"/>
        </w:rPr>
        <w:t xml:space="preserve"> </w:t>
      </w:r>
      <w:r w:rsidRPr="00E44D82">
        <w:rPr>
          <w:spacing w:val="5"/>
        </w:rPr>
        <w:t>a</w:t>
      </w:r>
      <w:r w:rsidRPr="00E44D82">
        <w:rPr>
          <w:spacing w:val="3"/>
        </w:rPr>
        <w:t>n</w:t>
      </w:r>
      <w:r w:rsidRPr="00E44D82">
        <w:t>d</w:t>
      </w:r>
      <w:r w:rsidRPr="00E44D82">
        <w:rPr>
          <w:spacing w:val="5"/>
        </w:rPr>
        <w:t xml:space="preserve"> </w:t>
      </w:r>
      <w:r w:rsidRPr="00E44D82">
        <w:rPr>
          <w:spacing w:val="2"/>
        </w:rPr>
        <w:t>t</w:t>
      </w:r>
      <w:r w:rsidRPr="00E44D82">
        <w:rPr>
          <w:spacing w:val="3"/>
        </w:rPr>
        <w:t>h</w:t>
      </w:r>
      <w:r w:rsidRPr="00E44D82">
        <w:rPr>
          <w:spacing w:val="5"/>
        </w:rPr>
        <w:t>e</w:t>
      </w:r>
      <w:r w:rsidRPr="00E44D82">
        <w:t>n</w:t>
      </w:r>
      <w:r w:rsidRPr="00E44D82">
        <w:rPr>
          <w:spacing w:val="5"/>
        </w:rPr>
        <w:t xml:space="preserve"> c</w:t>
      </w:r>
      <w:r w:rsidRPr="00E44D82">
        <w:rPr>
          <w:spacing w:val="6"/>
        </w:rPr>
        <w:t>o</w:t>
      </w:r>
      <w:r w:rsidRPr="00E44D82">
        <w:rPr>
          <w:spacing w:val="3"/>
        </w:rPr>
        <w:t>m</w:t>
      </w:r>
      <w:r w:rsidRPr="00E44D82">
        <w:rPr>
          <w:spacing w:val="1"/>
        </w:rPr>
        <w:t>m</w:t>
      </w:r>
      <w:r w:rsidRPr="00E44D82">
        <w:rPr>
          <w:spacing w:val="3"/>
        </w:rPr>
        <w:t>un</w:t>
      </w:r>
      <w:r w:rsidRPr="00E44D82">
        <w:rPr>
          <w:spacing w:val="4"/>
        </w:rPr>
        <w:t>i</w:t>
      </w:r>
      <w:r w:rsidRPr="00E44D82">
        <w:rPr>
          <w:spacing w:val="5"/>
        </w:rPr>
        <w:t>ca</w:t>
      </w:r>
      <w:r w:rsidRPr="00E44D82">
        <w:rPr>
          <w:spacing w:val="4"/>
        </w:rPr>
        <w:t>ti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4"/>
        </w:rPr>
        <w:t xml:space="preserve"> </w:t>
      </w:r>
      <w:r w:rsidRPr="00E44D82">
        <w:rPr>
          <w:spacing w:val="4"/>
        </w:rPr>
        <w:t>t</w:t>
      </w:r>
      <w:r w:rsidRPr="00E44D82">
        <w:rPr>
          <w:spacing w:val="3"/>
        </w:rPr>
        <w:t>h</w:t>
      </w:r>
      <w:r w:rsidRPr="00E44D82">
        <w:rPr>
          <w:spacing w:val="4"/>
        </w:rPr>
        <w:t>i</w:t>
      </w:r>
      <w:r w:rsidRPr="00E44D82">
        <w:t>s</w:t>
      </w:r>
      <w:r w:rsidRPr="00E44D82">
        <w:rPr>
          <w:spacing w:val="6"/>
        </w:rPr>
        <w:t xml:space="preserve"> </w:t>
      </w:r>
      <w:r w:rsidRPr="00E44D82">
        <w:rPr>
          <w:spacing w:val="4"/>
        </w:rPr>
        <w:t>t</w:t>
      </w:r>
      <w:r w:rsidRPr="00E44D82">
        <w:t xml:space="preserve">o </w:t>
      </w:r>
      <w:r w:rsidRPr="00E44D82">
        <w:rPr>
          <w:spacing w:val="6"/>
        </w:rPr>
        <w:t>p</w:t>
      </w:r>
      <w:r w:rsidRPr="00E44D82">
        <w:rPr>
          <w:spacing w:val="3"/>
        </w:rPr>
        <w:t>o</w:t>
      </w:r>
      <w:r w:rsidRPr="00E44D82">
        <w:rPr>
          <w:spacing w:val="4"/>
        </w:rPr>
        <w:t>t</w:t>
      </w:r>
      <w:r w:rsidRPr="00E44D82">
        <w:rPr>
          <w:spacing w:val="5"/>
        </w:rPr>
        <w:t>e</w:t>
      </w:r>
      <w:r w:rsidRPr="00E44D82">
        <w:rPr>
          <w:spacing w:val="3"/>
        </w:rPr>
        <w:t>n</w:t>
      </w:r>
      <w:r w:rsidRPr="00E44D82">
        <w:rPr>
          <w:spacing w:val="4"/>
        </w:rPr>
        <w:t>ti</w:t>
      </w:r>
      <w:r w:rsidRPr="00E44D82">
        <w:rPr>
          <w:spacing w:val="5"/>
        </w:rPr>
        <w:t>a</w:t>
      </w:r>
      <w:r w:rsidRPr="00E44D82">
        <w:t xml:space="preserve">l </w:t>
      </w:r>
      <w:r w:rsidRPr="00E44D82">
        <w:rPr>
          <w:spacing w:val="5"/>
        </w:rPr>
        <w:t>c</w:t>
      </w:r>
      <w:r w:rsidRPr="00E44D82">
        <w:rPr>
          <w:spacing w:val="3"/>
        </w:rPr>
        <w:t>u</w:t>
      </w:r>
      <w:r w:rsidRPr="00E44D82">
        <w:rPr>
          <w:spacing w:val="4"/>
        </w:rPr>
        <w:t>s</w:t>
      </w:r>
      <w:r w:rsidRPr="00E44D82">
        <w:rPr>
          <w:spacing w:val="2"/>
        </w:rPr>
        <w:t>t</w:t>
      </w:r>
      <w:r w:rsidRPr="00E44D82">
        <w:rPr>
          <w:spacing w:val="6"/>
        </w:rPr>
        <w:t>o</w:t>
      </w:r>
      <w:r w:rsidRPr="00E44D82">
        <w:rPr>
          <w:spacing w:val="1"/>
        </w:rPr>
        <w:t>m</w:t>
      </w:r>
      <w:r w:rsidRPr="00E44D82">
        <w:rPr>
          <w:spacing w:val="5"/>
        </w:rPr>
        <w:t>er</w:t>
      </w:r>
      <w:r w:rsidRPr="00E44D82">
        <w:rPr>
          <w:spacing w:val="4"/>
        </w:rPr>
        <w:t>s</w:t>
      </w:r>
      <w:r w:rsidRPr="00E44D82">
        <w:t>.</w:t>
      </w:r>
      <w:r w:rsidRPr="00E44D82">
        <w:rPr>
          <w:spacing w:val="1"/>
        </w:rPr>
        <w:t xml:space="preserve"> </w:t>
      </w:r>
      <w:r w:rsidRPr="00E44D82">
        <w:rPr>
          <w:spacing w:val="5"/>
        </w:rPr>
        <w:t>E</w:t>
      </w:r>
      <w:r w:rsidRPr="00E44D82">
        <w:rPr>
          <w:spacing w:val="1"/>
        </w:rPr>
        <w:t>n</w:t>
      </w:r>
      <w:r w:rsidRPr="00E44D82">
        <w:rPr>
          <w:spacing w:val="4"/>
        </w:rPr>
        <w:t>j</w:t>
      </w:r>
      <w:r w:rsidRPr="00E44D82">
        <w:rPr>
          <w:spacing w:val="6"/>
        </w:rPr>
        <w:t>o</w:t>
      </w:r>
      <w:r w:rsidRPr="00E44D82">
        <w:rPr>
          <w:spacing w:val="1"/>
        </w:rPr>
        <w:t>y</w:t>
      </w:r>
      <w:r w:rsidRPr="00E44D82">
        <w:rPr>
          <w:spacing w:val="4"/>
        </w:rPr>
        <w:t>i</w:t>
      </w:r>
      <w:r w:rsidRPr="00E44D82">
        <w:rPr>
          <w:spacing w:val="6"/>
        </w:rPr>
        <w:t>n</w:t>
      </w:r>
      <w:r w:rsidRPr="00E44D82">
        <w:t>g</w:t>
      </w:r>
      <w:r w:rsidRPr="00E44D82">
        <w:rPr>
          <w:spacing w:val="1"/>
        </w:rPr>
        <w:t xml:space="preserve"> </w:t>
      </w:r>
      <w:r w:rsidRPr="00E44D82">
        <w:rPr>
          <w:spacing w:val="5"/>
        </w:rPr>
        <w:t>c</w:t>
      </w:r>
      <w:r w:rsidRPr="00E44D82">
        <w:rPr>
          <w:spacing w:val="3"/>
        </w:rPr>
        <w:t>h</w:t>
      </w:r>
      <w:r w:rsidRPr="00E44D82">
        <w:rPr>
          <w:spacing w:val="5"/>
        </w:rPr>
        <w:t>a</w:t>
      </w:r>
      <w:r w:rsidRPr="00E44D82">
        <w:rPr>
          <w:spacing w:val="4"/>
        </w:rPr>
        <w:t>ll</w:t>
      </w:r>
      <w:r w:rsidRPr="00E44D82">
        <w:rPr>
          <w:spacing w:val="5"/>
        </w:rPr>
        <w:t>e</w:t>
      </w:r>
      <w:r w:rsidRPr="00E44D82">
        <w:rPr>
          <w:spacing w:val="3"/>
        </w:rPr>
        <w:t>ng</w:t>
      </w:r>
      <w:r w:rsidRPr="00E44D82">
        <w:rPr>
          <w:spacing w:val="4"/>
        </w:rPr>
        <w:t>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1"/>
        </w:rPr>
        <w:t xml:space="preserve"> </w:t>
      </w:r>
      <w:r w:rsidRPr="00E44D82">
        <w:rPr>
          <w:spacing w:val="3"/>
        </w:rPr>
        <w:t>b</w:t>
      </w:r>
      <w:r w:rsidRPr="00E44D82">
        <w:rPr>
          <w:spacing w:val="5"/>
        </w:rPr>
        <w:t>r</w:t>
      </w:r>
      <w:r w:rsidRPr="00E44D82">
        <w:rPr>
          <w:spacing w:val="4"/>
        </w:rPr>
        <w:t>i</w:t>
      </w:r>
      <w:r w:rsidRPr="00E44D82">
        <w:rPr>
          <w:spacing w:val="5"/>
        </w:rPr>
        <w:t>e</w:t>
      </w:r>
      <w:r w:rsidRPr="00E44D82">
        <w:rPr>
          <w:spacing w:val="3"/>
        </w:rPr>
        <w:t>f</w:t>
      </w:r>
      <w:r w:rsidRPr="00E44D82">
        <w:t>s</w:t>
      </w:r>
      <w:r w:rsidRPr="00E44D82">
        <w:rPr>
          <w:spacing w:val="4"/>
        </w:rPr>
        <w:t xml:space="preserve"> </w:t>
      </w:r>
      <w:r w:rsidRPr="00E44D82">
        <w:t>&amp;</w:t>
      </w:r>
      <w:r w:rsidRPr="00E44D82">
        <w:rPr>
          <w:spacing w:val="4"/>
        </w:rPr>
        <w:t xml:space="preserve"> </w:t>
      </w:r>
      <w:r w:rsidRPr="00E44D82">
        <w:rPr>
          <w:spacing w:val="5"/>
        </w:rPr>
        <w:t>a</w:t>
      </w:r>
      <w:r w:rsidRPr="00E44D82">
        <w:rPr>
          <w:spacing w:val="6"/>
        </w:rPr>
        <w:t>b</w:t>
      </w:r>
      <w:r w:rsidRPr="00E44D82">
        <w:rPr>
          <w:spacing w:val="2"/>
        </w:rPr>
        <w:t>l</w:t>
      </w:r>
      <w:r w:rsidRPr="00E44D82">
        <w:t>e</w:t>
      </w:r>
      <w:r w:rsidRPr="00E44D82">
        <w:rPr>
          <w:spacing w:val="5"/>
        </w:rPr>
        <w:t xml:space="preserve"> </w:t>
      </w:r>
      <w:r w:rsidRPr="00E44D82">
        <w:rPr>
          <w:spacing w:val="2"/>
        </w:rPr>
        <w:t>t</w:t>
      </w:r>
      <w:r w:rsidRPr="00E44D82">
        <w:t>o</w:t>
      </w:r>
      <w:r w:rsidRPr="00E44D82">
        <w:rPr>
          <w:spacing w:val="9"/>
        </w:rPr>
        <w:t xml:space="preserve"> </w:t>
      </w:r>
      <w:r w:rsidRPr="00E44D82">
        <w:t>w</w:t>
      </w:r>
      <w:r w:rsidRPr="00E44D82">
        <w:rPr>
          <w:spacing w:val="6"/>
        </w:rPr>
        <w:t>o</w:t>
      </w:r>
      <w:r w:rsidRPr="00E44D82">
        <w:rPr>
          <w:spacing w:val="5"/>
        </w:rPr>
        <w:t>r</w:t>
      </w:r>
      <w:r w:rsidRPr="00E44D82">
        <w:t>k</w:t>
      </w:r>
      <w:r w:rsidRPr="00E44D82">
        <w:rPr>
          <w:spacing w:val="4"/>
        </w:rPr>
        <w:t xml:space="preserve"> </w:t>
      </w:r>
      <w:r w:rsidRPr="00E44D82">
        <w:rPr>
          <w:spacing w:val="2"/>
        </w:rPr>
        <w:t>t</w:t>
      </w:r>
      <w:r w:rsidRPr="00E44D82">
        <w:t>o</w:t>
      </w:r>
      <w:r w:rsidRPr="00E44D82">
        <w:rPr>
          <w:spacing w:val="9"/>
        </w:rPr>
        <w:t xml:space="preserve"> </w:t>
      </w:r>
      <w:r w:rsidRPr="00E44D82">
        <w:rPr>
          <w:spacing w:val="5"/>
        </w:rPr>
        <w:t>a</w:t>
      </w:r>
      <w:r w:rsidRPr="00E44D82">
        <w:t>n</w:t>
      </w:r>
      <w:r w:rsidRPr="00E44D82">
        <w:rPr>
          <w:spacing w:val="20"/>
        </w:rPr>
        <w:t xml:space="preserve"> </w:t>
      </w:r>
      <w:r w:rsidRPr="00E44D82">
        <w:rPr>
          <w:spacing w:val="5"/>
        </w:rPr>
        <w:t>e</w:t>
      </w:r>
      <w:r w:rsidRPr="00E44D82">
        <w:rPr>
          <w:spacing w:val="3"/>
        </w:rPr>
        <w:t>x</w:t>
      </w:r>
      <w:r w:rsidRPr="00E44D82">
        <w:rPr>
          <w:spacing w:val="5"/>
        </w:rPr>
        <w:t>ce</w:t>
      </w:r>
      <w:r w:rsidRPr="00E44D82">
        <w:rPr>
          <w:spacing w:val="2"/>
        </w:rPr>
        <w:t>l</w:t>
      </w:r>
      <w:r w:rsidRPr="00E44D82">
        <w:rPr>
          <w:spacing w:val="4"/>
        </w:rPr>
        <w:t>l</w:t>
      </w:r>
      <w:r w:rsidRPr="00E44D82">
        <w:rPr>
          <w:spacing w:val="5"/>
        </w:rPr>
        <w:t>e</w:t>
      </w:r>
      <w:r w:rsidRPr="00E44D82">
        <w:rPr>
          <w:spacing w:val="3"/>
        </w:rPr>
        <w:t>n</w:t>
      </w:r>
      <w:r w:rsidRPr="00E44D82">
        <w:t xml:space="preserve">t </w:t>
      </w:r>
      <w:r w:rsidRPr="00E44D82">
        <w:rPr>
          <w:spacing w:val="4"/>
        </w:rPr>
        <w:t>st</w:t>
      </w:r>
      <w:r w:rsidRPr="00E44D82">
        <w:rPr>
          <w:spacing w:val="5"/>
        </w:rPr>
        <w:t>a</w:t>
      </w:r>
      <w:r w:rsidRPr="00E44D82">
        <w:rPr>
          <w:spacing w:val="3"/>
        </w:rPr>
        <w:t>n</w:t>
      </w:r>
      <w:r w:rsidRPr="00E44D82">
        <w:rPr>
          <w:spacing w:val="6"/>
        </w:rPr>
        <w:t>d</w:t>
      </w:r>
      <w:r w:rsidRPr="00E44D82">
        <w:rPr>
          <w:spacing w:val="3"/>
        </w:rPr>
        <w:t>a</w:t>
      </w:r>
      <w:r w:rsidRPr="00E44D82">
        <w:rPr>
          <w:spacing w:val="5"/>
        </w:rPr>
        <w:t>r</w:t>
      </w:r>
      <w:r w:rsidRPr="00E44D82">
        <w:t>d</w:t>
      </w:r>
      <w:r w:rsidRPr="00E44D82">
        <w:rPr>
          <w:spacing w:val="1"/>
        </w:rPr>
        <w:t xml:space="preserve"> </w:t>
      </w:r>
      <w:r w:rsidRPr="00E44D82">
        <w:rPr>
          <w:spacing w:val="3"/>
        </w:rPr>
        <w:t>un</w:t>
      </w:r>
      <w:r w:rsidRPr="00E44D82">
        <w:rPr>
          <w:spacing w:val="6"/>
        </w:rPr>
        <w:t>d</w:t>
      </w:r>
      <w:r w:rsidRPr="00E44D82">
        <w:rPr>
          <w:spacing w:val="3"/>
        </w:rPr>
        <w:t>e</w:t>
      </w:r>
      <w:r w:rsidRPr="00E44D82">
        <w:t>r</w:t>
      </w:r>
      <w:r w:rsidRPr="00E44D82">
        <w:rPr>
          <w:spacing w:val="3"/>
        </w:rPr>
        <w:t xml:space="preserve"> </w:t>
      </w:r>
      <w:r w:rsidRPr="00E44D82">
        <w:rPr>
          <w:spacing w:val="5"/>
        </w:rPr>
        <w:t>c</w:t>
      </w:r>
      <w:r w:rsidRPr="00E44D82">
        <w:rPr>
          <w:spacing w:val="6"/>
        </w:rPr>
        <w:t>o</w:t>
      </w:r>
      <w:r w:rsidRPr="00E44D82">
        <w:rPr>
          <w:spacing w:val="3"/>
        </w:rPr>
        <w:t>n</w:t>
      </w:r>
      <w:r w:rsidRPr="00E44D82">
        <w:rPr>
          <w:spacing w:val="4"/>
        </w:rPr>
        <w:t>s</w:t>
      </w:r>
      <w:r w:rsidRPr="00E44D82">
        <w:rPr>
          <w:spacing w:val="2"/>
        </w:rPr>
        <w:t>i</w:t>
      </w:r>
      <w:r w:rsidRPr="00E44D82">
        <w:rPr>
          <w:spacing w:val="6"/>
        </w:rPr>
        <w:t>d</w:t>
      </w:r>
      <w:r w:rsidRPr="00E44D82">
        <w:rPr>
          <w:spacing w:val="3"/>
        </w:rPr>
        <w:t>e</w:t>
      </w:r>
      <w:r w:rsidRPr="00E44D82">
        <w:rPr>
          <w:spacing w:val="5"/>
        </w:rPr>
        <w:t>r</w:t>
      </w:r>
      <w:r w:rsidRPr="00E44D82">
        <w:rPr>
          <w:spacing w:val="3"/>
        </w:rPr>
        <w:t>a</w:t>
      </w:r>
      <w:r w:rsidRPr="00E44D82">
        <w:rPr>
          <w:spacing w:val="6"/>
        </w:rPr>
        <w:t>b</w:t>
      </w:r>
      <w:r w:rsidRPr="00E44D82">
        <w:rPr>
          <w:spacing w:val="4"/>
        </w:rPr>
        <w:t>l</w:t>
      </w:r>
      <w:r w:rsidRPr="00E44D82">
        <w:t>e</w:t>
      </w:r>
      <w:r w:rsidRPr="00E44D82">
        <w:rPr>
          <w:spacing w:val="-5"/>
        </w:rPr>
        <w:t xml:space="preserve"> </w:t>
      </w:r>
      <w:r w:rsidRPr="00E44D82">
        <w:rPr>
          <w:spacing w:val="6"/>
        </w:rPr>
        <w:t>p</w:t>
      </w:r>
      <w:r w:rsidRPr="00E44D82">
        <w:rPr>
          <w:spacing w:val="3"/>
        </w:rPr>
        <w:t>r</w:t>
      </w:r>
      <w:r w:rsidRPr="00E44D82">
        <w:rPr>
          <w:spacing w:val="5"/>
        </w:rPr>
        <w:t>e</w:t>
      </w:r>
      <w:r w:rsidRPr="00E44D82">
        <w:rPr>
          <w:spacing w:val="4"/>
        </w:rPr>
        <w:t>ss</w:t>
      </w:r>
      <w:r w:rsidRPr="00E44D82">
        <w:rPr>
          <w:spacing w:val="3"/>
        </w:rPr>
        <w:t>u</w:t>
      </w:r>
      <w:r w:rsidRPr="00E44D82">
        <w:rPr>
          <w:spacing w:val="5"/>
        </w:rPr>
        <w:t>r</w:t>
      </w:r>
      <w:r w:rsidRPr="00E44D82">
        <w:t>e</w:t>
      </w:r>
      <w:r w:rsidRPr="00E44D82">
        <w:rPr>
          <w:spacing w:val="3"/>
        </w:rPr>
        <w:t xml:space="preserve"> </w:t>
      </w:r>
      <w:r w:rsidRPr="00E44D82">
        <w:t>w</w:t>
      </w:r>
      <w:r w:rsidRPr="00E44D82">
        <w:rPr>
          <w:spacing w:val="4"/>
        </w:rPr>
        <w:t>hils</w:t>
      </w:r>
      <w:r w:rsidRPr="00E44D82">
        <w:t>t</w:t>
      </w:r>
      <w:r w:rsidRPr="00E44D82">
        <w:rPr>
          <w:spacing w:val="4"/>
        </w:rPr>
        <w:t xml:space="preserve"> </w:t>
      </w:r>
      <w:r w:rsidRPr="00E44D82">
        <w:rPr>
          <w:spacing w:val="6"/>
        </w:rPr>
        <w:t>p</w:t>
      </w:r>
      <w:r w:rsidRPr="00E44D82">
        <w:rPr>
          <w:spacing w:val="3"/>
        </w:rPr>
        <w:t>r</w:t>
      </w:r>
      <w:r w:rsidRPr="00E44D82">
        <w:rPr>
          <w:spacing w:val="5"/>
        </w:rPr>
        <w:t>e</w:t>
      </w:r>
      <w:r w:rsidRPr="00E44D82">
        <w:rPr>
          <w:spacing w:val="4"/>
        </w:rPr>
        <w:t>s</w:t>
      </w:r>
      <w:r w:rsidRPr="00E44D82">
        <w:rPr>
          <w:spacing w:val="5"/>
        </w:rPr>
        <w:t>e</w:t>
      </w:r>
      <w:r w:rsidRPr="00E44D82">
        <w:rPr>
          <w:spacing w:val="3"/>
        </w:rPr>
        <w:t>n</w:t>
      </w:r>
      <w:r w:rsidRPr="00E44D82">
        <w:rPr>
          <w:spacing w:val="4"/>
        </w:rPr>
        <w:t>ti</w:t>
      </w:r>
      <w:r w:rsidRPr="00E44D82">
        <w:rPr>
          <w:spacing w:val="3"/>
        </w:rPr>
        <w:t>n</w:t>
      </w:r>
      <w:r w:rsidRPr="00E44D82">
        <w:t>g a</w:t>
      </w:r>
      <w:r w:rsidRPr="00E44D82">
        <w:rPr>
          <w:spacing w:val="4"/>
        </w:rPr>
        <w:t xml:space="preserve"> </w:t>
      </w:r>
      <w:r w:rsidRPr="00E44D82">
        <w:rPr>
          <w:spacing w:val="6"/>
        </w:rPr>
        <w:t>po</w:t>
      </w:r>
      <w:r w:rsidRPr="00E44D82">
        <w:rPr>
          <w:spacing w:val="4"/>
        </w:rPr>
        <w:t>s</w:t>
      </w:r>
      <w:r w:rsidRPr="00E44D82">
        <w:rPr>
          <w:spacing w:val="2"/>
        </w:rPr>
        <w:t>i</w:t>
      </w:r>
      <w:r w:rsidRPr="00E44D82">
        <w:rPr>
          <w:spacing w:val="4"/>
        </w:rPr>
        <w:t>ti</w:t>
      </w:r>
      <w:r w:rsidRPr="00E44D82">
        <w:rPr>
          <w:spacing w:val="3"/>
        </w:rPr>
        <w:t>v</w:t>
      </w:r>
      <w:r w:rsidRPr="00E44D82">
        <w:t>e</w:t>
      </w:r>
      <w:r w:rsidRPr="00E44D82">
        <w:rPr>
          <w:spacing w:val="4"/>
        </w:rPr>
        <w:t xml:space="preserve"> i</w:t>
      </w:r>
      <w:r w:rsidRPr="00E44D82">
        <w:rPr>
          <w:spacing w:val="1"/>
        </w:rPr>
        <w:t>m</w:t>
      </w:r>
      <w:r w:rsidRPr="00E44D82">
        <w:rPr>
          <w:spacing w:val="5"/>
        </w:rPr>
        <w:t>a</w:t>
      </w:r>
      <w:r w:rsidRPr="00E44D82">
        <w:rPr>
          <w:spacing w:val="3"/>
        </w:rPr>
        <w:t>g</w:t>
      </w:r>
      <w:r w:rsidRPr="00E44D82">
        <w:t>e</w:t>
      </w:r>
      <w:r w:rsidRPr="00E44D82">
        <w:rPr>
          <w:spacing w:val="5"/>
        </w:rPr>
        <w:t xml:space="preserve"> </w:t>
      </w:r>
      <w:r w:rsidRPr="00E44D82">
        <w:rPr>
          <w:spacing w:val="2"/>
        </w:rPr>
        <w:t>t</w:t>
      </w:r>
      <w:r w:rsidRPr="00E44D82">
        <w:t>o</w:t>
      </w:r>
      <w:r w:rsidRPr="00E44D82">
        <w:rPr>
          <w:spacing w:val="9"/>
        </w:rPr>
        <w:t xml:space="preserve"> </w:t>
      </w:r>
      <w:r w:rsidRPr="00E44D82">
        <w:rPr>
          <w:spacing w:val="3"/>
        </w:rPr>
        <w:t>c</w:t>
      </w:r>
      <w:r w:rsidRPr="00E44D82">
        <w:rPr>
          <w:spacing w:val="4"/>
        </w:rPr>
        <w:t>li</w:t>
      </w:r>
      <w:r w:rsidRPr="00E44D82">
        <w:rPr>
          <w:spacing w:val="5"/>
        </w:rPr>
        <w:t>e</w:t>
      </w:r>
      <w:r w:rsidRPr="00E44D82">
        <w:rPr>
          <w:spacing w:val="3"/>
        </w:rPr>
        <w:t>n</w:t>
      </w:r>
      <w:r w:rsidRPr="00E44D82">
        <w:rPr>
          <w:spacing w:val="4"/>
        </w:rPr>
        <w:t>t</w:t>
      </w:r>
      <w:r w:rsidRPr="00E44D82">
        <w:t>s</w:t>
      </w:r>
      <w:r w:rsidRPr="00E44D82">
        <w:rPr>
          <w:spacing w:val="4"/>
        </w:rPr>
        <w:t xml:space="preserve"> </w:t>
      </w:r>
      <w:r w:rsidRPr="00E44D82">
        <w:t xml:space="preserve">&amp; </w:t>
      </w:r>
      <w:r w:rsidRPr="00E44D82">
        <w:rPr>
          <w:spacing w:val="5"/>
        </w:rPr>
        <w:t>c</w:t>
      </w:r>
      <w:r w:rsidRPr="00E44D82">
        <w:rPr>
          <w:spacing w:val="6"/>
        </w:rPr>
        <w:t>o</w:t>
      </w:r>
      <w:r w:rsidRPr="00E44D82">
        <w:rPr>
          <w:spacing w:val="4"/>
        </w:rPr>
        <w:t>l</w:t>
      </w:r>
      <w:r w:rsidRPr="00E44D82">
        <w:rPr>
          <w:spacing w:val="2"/>
        </w:rPr>
        <w:t>l</w:t>
      </w:r>
      <w:r w:rsidRPr="00E44D82">
        <w:rPr>
          <w:spacing w:val="5"/>
        </w:rPr>
        <w:t>ea</w:t>
      </w:r>
      <w:r w:rsidRPr="00E44D82">
        <w:rPr>
          <w:spacing w:val="3"/>
        </w:rPr>
        <w:t>gu</w:t>
      </w:r>
      <w:r w:rsidRPr="00E44D82">
        <w:rPr>
          <w:spacing w:val="5"/>
        </w:rPr>
        <w:t>e</w:t>
      </w:r>
      <w:r w:rsidRPr="00E44D82">
        <w:rPr>
          <w:spacing w:val="4"/>
        </w:rPr>
        <w:t>s</w:t>
      </w:r>
      <w:r w:rsidRPr="00E44D82">
        <w:t>.</w:t>
      </w:r>
    </w:p>
    <w:p w14:paraId="6F83962F" w14:textId="77777777" w:rsidR="00CC1D53" w:rsidRPr="00E44D82" w:rsidRDefault="00E44D82">
      <w:pPr>
        <w:spacing w:before="74"/>
      </w:pPr>
      <w:r w:rsidRPr="00E44D82">
        <w:rPr>
          <w:spacing w:val="5"/>
        </w:rPr>
        <w:t>N</w:t>
      </w:r>
      <w:r w:rsidRPr="00E44D82">
        <w:rPr>
          <w:spacing w:val="6"/>
        </w:rPr>
        <w:t>o</w:t>
      </w:r>
      <w:r w:rsidRPr="00E44D82">
        <w:t>w</w:t>
      </w:r>
      <w:r w:rsidRPr="00E44D82">
        <w:rPr>
          <w:spacing w:val="1"/>
        </w:rPr>
        <w:t xml:space="preserve"> </w:t>
      </w:r>
      <w:r w:rsidRPr="00E44D82">
        <w:rPr>
          <w:spacing w:val="4"/>
        </w:rPr>
        <w:t>l</w:t>
      </w:r>
      <w:r w:rsidRPr="00E44D82">
        <w:rPr>
          <w:spacing w:val="6"/>
        </w:rPr>
        <w:t>oo</w:t>
      </w:r>
      <w:r w:rsidRPr="00E44D82">
        <w:rPr>
          <w:spacing w:val="3"/>
        </w:rPr>
        <w:t>k</w:t>
      </w:r>
      <w:r w:rsidRPr="00E44D82">
        <w:rPr>
          <w:spacing w:val="4"/>
        </w:rPr>
        <w:t>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2"/>
        </w:rPr>
        <w:t xml:space="preserve"> </w:t>
      </w:r>
      <w:r w:rsidRPr="00E44D82">
        <w:rPr>
          <w:spacing w:val="3"/>
        </w:rPr>
        <w:t>f</w:t>
      </w:r>
      <w:r w:rsidRPr="00E44D82">
        <w:rPr>
          <w:spacing w:val="6"/>
        </w:rPr>
        <w:t>o</w:t>
      </w:r>
      <w:r w:rsidRPr="00E44D82">
        <w:t>r</w:t>
      </w:r>
      <w:r w:rsidRPr="00E44D82">
        <w:rPr>
          <w:spacing w:val="6"/>
        </w:rPr>
        <w:t xml:space="preserve"> </w:t>
      </w:r>
      <w:r w:rsidRPr="00E44D82">
        <w:t>a</w:t>
      </w:r>
      <w:r w:rsidRPr="00E44D82">
        <w:rPr>
          <w:spacing w:val="10"/>
        </w:rPr>
        <w:t xml:space="preserve"> </w:t>
      </w:r>
      <w:r w:rsidRPr="00E44D82">
        <w:rPr>
          <w:spacing w:val="4"/>
        </w:rPr>
        <w:t>s</w:t>
      </w:r>
      <w:r w:rsidRPr="00E44D82">
        <w:rPr>
          <w:spacing w:val="3"/>
        </w:rPr>
        <w:t>u</w:t>
      </w:r>
      <w:r w:rsidRPr="00E44D82">
        <w:rPr>
          <w:spacing w:val="4"/>
        </w:rPr>
        <w:t>it</w:t>
      </w:r>
      <w:r w:rsidRPr="00E44D82">
        <w:rPr>
          <w:spacing w:val="3"/>
        </w:rPr>
        <w:t>a</w:t>
      </w:r>
      <w:r w:rsidRPr="00E44D82">
        <w:rPr>
          <w:spacing w:val="6"/>
        </w:rPr>
        <w:t>b</w:t>
      </w:r>
      <w:r w:rsidRPr="00E44D82">
        <w:rPr>
          <w:spacing w:val="4"/>
        </w:rPr>
        <w:t>l</w:t>
      </w:r>
      <w:r w:rsidRPr="00E44D82">
        <w:t>e</w:t>
      </w:r>
      <w:r w:rsidRPr="00E44D82">
        <w:rPr>
          <w:spacing w:val="2"/>
        </w:rPr>
        <w:t xml:space="preserve"> s</w:t>
      </w:r>
      <w:r w:rsidRPr="00E44D82">
        <w:rPr>
          <w:spacing w:val="5"/>
        </w:rPr>
        <w:t>a</w:t>
      </w:r>
      <w:r w:rsidRPr="00E44D82">
        <w:rPr>
          <w:spacing w:val="4"/>
        </w:rPr>
        <w:t>l</w:t>
      </w:r>
      <w:r w:rsidRPr="00E44D82">
        <w:rPr>
          <w:spacing w:val="5"/>
        </w:rPr>
        <w:t>e</w:t>
      </w:r>
      <w:r w:rsidRPr="00E44D82">
        <w:t>s</w:t>
      </w:r>
      <w:r w:rsidRPr="00E44D82">
        <w:rPr>
          <w:spacing w:val="6"/>
        </w:rPr>
        <w:t xml:space="preserve"> </w:t>
      </w:r>
      <w:r w:rsidRPr="00E44D82">
        <w:rPr>
          <w:spacing w:val="3"/>
        </w:rPr>
        <w:t>p</w:t>
      </w:r>
      <w:r w:rsidRPr="00E44D82">
        <w:rPr>
          <w:spacing w:val="6"/>
        </w:rPr>
        <w:t>o</w:t>
      </w:r>
      <w:r w:rsidRPr="00E44D82">
        <w:rPr>
          <w:spacing w:val="4"/>
        </w:rPr>
        <w:t>sit</w:t>
      </w:r>
      <w:r w:rsidRPr="00E44D82">
        <w:rPr>
          <w:spacing w:val="2"/>
        </w:rPr>
        <w:t>i</w:t>
      </w:r>
      <w:r w:rsidRPr="00E44D82">
        <w:rPr>
          <w:spacing w:val="6"/>
        </w:rPr>
        <w:t>o</w:t>
      </w:r>
      <w:r w:rsidRPr="00E44D82">
        <w:t>n</w:t>
      </w:r>
      <w:r w:rsidRPr="00E44D82">
        <w:rPr>
          <w:spacing w:val="4"/>
        </w:rPr>
        <w:t xml:space="preserve"> </w:t>
      </w:r>
      <w:r w:rsidRPr="00E44D82">
        <w:t>w</w:t>
      </w:r>
      <w:r w:rsidRPr="00E44D82">
        <w:rPr>
          <w:spacing w:val="5"/>
        </w:rPr>
        <w:t>i</w:t>
      </w:r>
      <w:r w:rsidRPr="00E44D82">
        <w:rPr>
          <w:spacing w:val="4"/>
        </w:rPr>
        <w:t>t</w:t>
      </w:r>
      <w:r w:rsidRPr="00E44D82">
        <w:t>h</w:t>
      </w:r>
      <w:r w:rsidRPr="00E44D82">
        <w:rPr>
          <w:spacing w:val="4"/>
        </w:rPr>
        <w:t xml:space="preserve"> </w:t>
      </w:r>
      <w:r w:rsidRPr="00E44D82">
        <w:t>a</w:t>
      </w:r>
      <w:r w:rsidRPr="00E44D82">
        <w:rPr>
          <w:spacing w:val="9"/>
        </w:rPr>
        <w:t xml:space="preserve"> </w:t>
      </w:r>
      <w:r w:rsidRPr="00E44D82">
        <w:rPr>
          <w:spacing w:val="5"/>
        </w:rPr>
        <w:t>a</w:t>
      </w:r>
      <w:r w:rsidRPr="00E44D82">
        <w:rPr>
          <w:spacing w:val="1"/>
        </w:rPr>
        <w:t>m</w:t>
      </w:r>
      <w:r w:rsidRPr="00E44D82">
        <w:rPr>
          <w:spacing w:val="6"/>
        </w:rPr>
        <w:t>b</w:t>
      </w:r>
      <w:r w:rsidRPr="00E44D82">
        <w:rPr>
          <w:spacing w:val="4"/>
        </w:rPr>
        <w:t>iti</w:t>
      </w:r>
      <w:r w:rsidRPr="00E44D82">
        <w:rPr>
          <w:spacing w:val="6"/>
        </w:rPr>
        <w:t>o</w:t>
      </w:r>
      <w:r w:rsidRPr="00E44D82">
        <w:rPr>
          <w:spacing w:val="1"/>
        </w:rPr>
        <w:t>u</w:t>
      </w:r>
      <w:r w:rsidRPr="00E44D82">
        <w:t>s</w:t>
      </w:r>
      <w:r w:rsidRPr="00E44D82">
        <w:rPr>
          <w:spacing w:val="1"/>
        </w:rPr>
        <w:t xml:space="preserve"> </w:t>
      </w:r>
      <w:r w:rsidRPr="00E44D82">
        <w:t>&amp;</w:t>
      </w:r>
      <w:r w:rsidRPr="00E44D82">
        <w:rPr>
          <w:spacing w:val="6"/>
        </w:rPr>
        <w:t xml:space="preserve"> </w:t>
      </w:r>
      <w:r w:rsidRPr="00E44D82">
        <w:rPr>
          <w:spacing w:val="5"/>
        </w:rPr>
        <w:t>e</w:t>
      </w:r>
      <w:r w:rsidRPr="00E44D82">
        <w:rPr>
          <w:spacing w:val="3"/>
        </w:rPr>
        <w:t>x</w:t>
      </w:r>
      <w:r w:rsidRPr="00E44D82">
        <w:rPr>
          <w:spacing w:val="5"/>
        </w:rPr>
        <w:t>c</w:t>
      </w:r>
      <w:r w:rsidRPr="00E44D82">
        <w:rPr>
          <w:spacing w:val="4"/>
        </w:rPr>
        <w:t>iti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2"/>
        </w:rPr>
        <w:t xml:space="preserve"> </w:t>
      </w:r>
      <w:r w:rsidRPr="00E44D82">
        <w:rPr>
          <w:spacing w:val="3"/>
        </w:rPr>
        <w:t>c</w:t>
      </w:r>
      <w:r w:rsidRPr="00E44D82">
        <w:rPr>
          <w:spacing w:val="6"/>
        </w:rPr>
        <w:t>o</w:t>
      </w:r>
      <w:r w:rsidRPr="00E44D82">
        <w:rPr>
          <w:spacing w:val="1"/>
        </w:rPr>
        <w:t>m</w:t>
      </w:r>
      <w:r w:rsidRPr="00E44D82">
        <w:rPr>
          <w:spacing w:val="6"/>
        </w:rPr>
        <w:t>p</w:t>
      </w:r>
      <w:r w:rsidRPr="00E44D82">
        <w:rPr>
          <w:spacing w:val="5"/>
        </w:rPr>
        <w:t>a</w:t>
      </w:r>
      <w:r w:rsidRPr="00E44D82">
        <w:rPr>
          <w:spacing w:val="3"/>
        </w:rPr>
        <w:t>n</w:t>
      </w:r>
      <w:r w:rsidRPr="00E44D82">
        <w:rPr>
          <w:spacing w:val="1"/>
        </w:rPr>
        <w:t>y</w:t>
      </w:r>
      <w:r w:rsidRPr="00E44D82">
        <w:t>.</w:t>
      </w:r>
    </w:p>
    <w:p w14:paraId="26257D84" w14:textId="77777777" w:rsidR="00CC1D53" w:rsidRPr="00E44D82" w:rsidRDefault="00CC1D53">
      <w:pPr>
        <w:spacing w:before="12" w:line="260" w:lineRule="exact"/>
        <w:rPr>
          <w:sz w:val="26"/>
          <w:szCs w:val="26"/>
        </w:rPr>
      </w:pPr>
    </w:p>
    <w:p w14:paraId="074CEEEC" w14:textId="77777777" w:rsidR="00CC1D53" w:rsidRPr="00E44D82" w:rsidRDefault="00E44D82">
      <w:pPr>
        <w:rPr>
          <w:sz w:val="22"/>
          <w:szCs w:val="22"/>
        </w:rPr>
      </w:pPr>
      <w:r w:rsidRPr="00E44D82">
        <w:rPr>
          <w:spacing w:val="7"/>
          <w:sz w:val="22"/>
          <w:szCs w:val="22"/>
        </w:rPr>
        <w:t>W</w:t>
      </w:r>
      <w:r w:rsidRPr="00E44D82">
        <w:rPr>
          <w:spacing w:val="6"/>
          <w:sz w:val="22"/>
          <w:szCs w:val="22"/>
        </w:rPr>
        <w:t>OR</w:t>
      </w:r>
      <w:r w:rsidRPr="00E44D82">
        <w:rPr>
          <w:sz w:val="22"/>
          <w:szCs w:val="22"/>
        </w:rPr>
        <w:t>K</w:t>
      </w:r>
      <w:r w:rsidRPr="00E44D82">
        <w:rPr>
          <w:spacing w:val="16"/>
          <w:sz w:val="22"/>
          <w:szCs w:val="22"/>
        </w:rPr>
        <w:t xml:space="preserve"> </w:t>
      </w:r>
      <w:r w:rsidRPr="00E44D82">
        <w:rPr>
          <w:spacing w:val="6"/>
          <w:sz w:val="22"/>
          <w:szCs w:val="22"/>
        </w:rPr>
        <w:t>E</w:t>
      </w:r>
      <w:r w:rsidRPr="00E44D82">
        <w:rPr>
          <w:spacing w:val="8"/>
          <w:sz w:val="22"/>
          <w:szCs w:val="22"/>
        </w:rPr>
        <w:t>X</w:t>
      </w:r>
      <w:r w:rsidRPr="00E44D82">
        <w:rPr>
          <w:spacing w:val="7"/>
          <w:sz w:val="22"/>
          <w:szCs w:val="22"/>
        </w:rPr>
        <w:t>P</w:t>
      </w:r>
      <w:r w:rsidRPr="00E44D82">
        <w:rPr>
          <w:spacing w:val="9"/>
          <w:sz w:val="22"/>
          <w:szCs w:val="22"/>
        </w:rPr>
        <w:t>ER</w:t>
      </w:r>
      <w:r w:rsidRPr="00E44D82">
        <w:rPr>
          <w:spacing w:val="6"/>
          <w:sz w:val="22"/>
          <w:szCs w:val="22"/>
        </w:rPr>
        <w:t>IE</w:t>
      </w:r>
      <w:r w:rsidRPr="00E44D82">
        <w:rPr>
          <w:spacing w:val="8"/>
          <w:sz w:val="22"/>
          <w:szCs w:val="22"/>
        </w:rPr>
        <w:t>N</w:t>
      </w:r>
      <w:r w:rsidRPr="00E44D82">
        <w:rPr>
          <w:spacing w:val="6"/>
          <w:sz w:val="22"/>
          <w:szCs w:val="22"/>
        </w:rPr>
        <w:t>C</w:t>
      </w:r>
      <w:r w:rsidRPr="00E44D82">
        <w:rPr>
          <w:sz w:val="22"/>
          <w:szCs w:val="22"/>
        </w:rPr>
        <w:t>E</w:t>
      </w:r>
    </w:p>
    <w:p w14:paraId="2D768F87" w14:textId="77777777" w:rsidR="00CC1D53" w:rsidRPr="00E44D82" w:rsidRDefault="00CC1D53">
      <w:pPr>
        <w:spacing w:before="7" w:line="280" w:lineRule="exact"/>
        <w:rPr>
          <w:sz w:val="28"/>
          <w:szCs w:val="28"/>
        </w:rPr>
      </w:pPr>
    </w:p>
    <w:p w14:paraId="386D05EF" w14:textId="77777777" w:rsidR="00CC1D53" w:rsidRPr="00E44D82" w:rsidRDefault="00E44D82">
      <w:r w:rsidRPr="00E44D82">
        <w:rPr>
          <w:b/>
          <w:i/>
          <w:spacing w:val="1"/>
        </w:rPr>
        <w:t>K</w:t>
      </w:r>
      <w:r w:rsidRPr="00E44D82">
        <w:rPr>
          <w:b/>
          <w:i/>
          <w:spacing w:val="2"/>
        </w:rPr>
        <w:t>it</w:t>
      </w:r>
      <w:r w:rsidRPr="00E44D82">
        <w:rPr>
          <w:b/>
          <w:i/>
          <w:spacing w:val="3"/>
        </w:rPr>
        <w:t>c</w:t>
      </w:r>
      <w:r w:rsidRPr="00E44D82">
        <w:rPr>
          <w:b/>
          <w:i/>
          <w:spacing w:val="2"/>
        </w:rPr>
        <w:t>h</w:t>
      </w:r>
      <w:r w:rsidRPr="00E44D82">
        <w:rPr>
          <w:b/>
          <w:i/>
          <w:spacing w:val="3"/>
        </w:rPr>
        <w:t>e</w:t>
      </w:r>
      <w:r w:rsidRPr="00E44D82">
        <w:rPr>
          <w:b/>
          <w:i/>
        </w:rPr>
        <w:t>n</w:t>
      </w:r>
      <w:r w:rsidRPr="00E44D82">
        <w:rPr>
          <w:b/>
          <w:i/>
          <w:spacing w:val="-2"/>
        </w:rPr>
        <w:t xml:space="preserve"> </w:t>
      </w:r>
      <w:r w:rsidRPr="00E44D82">
        <w:rPr>
          <w:b/>
          <w:i/>
          <w:spacing w:val="2"/>
        </w:rPr>
        <w:t>Su</w:t>
      </w:r>
      <w:r w:rsidRPr="00E44D82">
        <w:rPr>
          <w:b/>
          <w:i/>
          <w:spacing w:val="3"/>
        </w:rPr>
        <w:t>pp</w:t>
      </w:r>
      <w:r w:rsidRPr="00E44D82">
        <w:rPr>
          <w:b/>
          <w:i/>
          <w:spacing w:val="2"/>
        </w:rPr>
        <w:t>li</w:t>
      </w:r>
      <w:r w:rsidRPr="00E44D82">
        <w:rPr>
          <w:b/>
          <w:i/>
          <w:spacing w:val="3"/>
        </w:rPr>
        <w:t>e</w:t>
      </w:r>
      <w:r w:rsidRPr="00E44D82">
        <w:rPr>
          <w:b/>
          <w:i/>
          <w:spacing w:val="2"/>
        </w:rPr>
        <w:t>r</w:t>
      </w:r>
      <w:r w:rsidRPr="00E44D82">
        <w:rPr>
          <w:b/>
          <w:i/>
        </w:rPr>
        <w:t>s –</w:t>
      </w:r>
      <w:r w:rsidRPr="00E44D82">
        <w:rPr>
          <w:b/>
          <w:i/>
          <w:spacing w:val="5"/>
        </w:rPr>
        <w:t xml:space="preserve"> </w:t>
      </w:r>
      <w:r w:rsidRPr="00E44D82">
        <w:rPr>
          <w:b/>
          <w:i/>
          <w:spacing w:val="1"/>
        </w:rPr>
        <w:t>Co</w:t>
      </w:r>
      <w:r w:rsidRPr="00E44D82">
        <w:rPr>
          <w:b/>
          <w:i/>
          <w:spacing w:val="3"/>
        </w:rPr>
        <w:t>ve</w:t>
      </w:r>
      <w:r w:rsidRPr="00E44D82">
        <w:rPr>
          <w:b/>
          <w:i/>
          <w:spacing w:val="2"/>
        </w:rPr>
        <w:t>ntr</w:t>
      </w:r>
      <w:r w:rsidRPr="00E44D82">
        <w:rPr>
          <w:b/>
          <w:i/>
        </w:rPr>
        <w:t>y</w:t>
      </w:r>
    </w:p>
    <w:p w14:paraId="49897E23" w14:textId="77777777" w:rsidR="00CC1D53" w:rsidRPr="00E44D82" w:rsidRDefault="00E44D82">
      <w:pPr>
        <w:spacing w:line="240" w:lineRule="exact"/>
      </w:pPr>
      <w:r w:rsidRPr="00E44D82">
        <w:rPr>
          <w:spacing w:val="3"/>
          <w:sz w:val="22"/>
          <w:szCs w:val="22"/>
        </w:rPr>
        <w:t>M</w:t>
      </w:r>
      <w:r w:rsidRPr="00E44D82">
        <w:rPr>
          <w:spacing w:val="1"/>
          <w:sz w:val="22"/>
          <w:szCs w:val="22"/>
        </w:rPr>
        <w:t>A</w:t>
      </w:r>
      <w:r w:rsidRPr="00E44D82">
        <w:rPr>
          <w:spacing w:val="-1"/>
          <w:sz w:val="22"/>
          <w:szCs w:val="22"/>
        </w:rPr>
        <w:t>R</w:t>
      </w:r>
      <w:r w:rsidRPr="00E44D82">
        <w:rPr>
          <w:spacing w:val="4"/>
          <w:sz w:val="22"/>
          <w:szCs w:val="22"/>
        </w:rPr>
        <w:t>K</w:t>
      </w:r>
      <w:r w:rsidRPr="00E44D82">
        <w:rPr>
          <w:sz w:val="22"/>
          <w:szCs w:val="22"/>
        </w:rPr>
        <w:t>E</w:t>
      </w:r>
      <w:r w:rsidRPr="00E44D82">
        <w:rPr>
          <w:spacing w:val="4"/>
          <w:sz w:val="22"/>
          <w:szCs w:val="22"/>
        </w:rPr>
        <w:t>T</w:t>
      </w:r>
      <w:r w:rsidRPr="00E44D82">
        <w:rPr>
          <w:spacing w:val="-2"/>
          <w:sz w:val="22"/>
          <w:szCs w:val="22"/>
        </w:rPr>
        <w:t>I</w:t>
      </w:r>
      <w:r w:rsidRPr="00E44D82">
        <w:rPr>
          <w:spacing w:val="1"/>
          <w:sz w:val="22"/>
          <w:szCs w:val="22"/>
        </w:rPr>
        <w:t>N</w:t>
      </w:r>
      <w:r w:rsidRPr="00E44D82">
        <w:rPr>
          <w:sz w:val="22"/>
          <w:szCs w:val="22"/>
        </w:rPr>
        <w:t>G</w:t>
      </w:r>
      <w:r w:rsidRPr="00E44D82">
        <w:rPr>
          <w:spacing w:val="4"/>
          <w:sz w:val="22"/>
          <w:szCs w:val="22"/>
        </w:rPr>
        <w:t xml:space="preserve"> </w:t>
      </w:r>
      <w:r w:rsidRPr="00E44D82">
        <w:rPr>
          <w:spacing w:val="2"/>
          <w:sz w:val="22"/>
          <w:szCs w:val="22"/>
        </w:rPr>
        <w:t>E</w:t>
      </w:r>
      <w:r w:rsidRPr="00E44D82">
        <w:rPr>
          <w:spacing w:val="4"/>
          <w:sz w:val="22"/>
          <w:szCs w:val="22"/>
        </w:rPr>
        <w:t>X</w:t>
      </w:r>
      <w:r w:rsidRPr="00E44D82">
        <w:rPr>
          <w:spacing w:val="2"/>
          <w:sz w:val="22"/>
          <w:szCs w:val="22"/>
        </w:rPr>
        <w:t>E</w:t>
      </w:r>
      <w:r w:rsidRPr="00E44D82">
        <w:rPr>
          <w:spacing w:val="1"/>
          <w:sz w:val="22"/>
          <w:szCs w:val="22"/>
        </w:rPr>
        <w:t>C</w:t>
      </w:r>
      <w:r w:rsidRPr="00E44D82">
        <w:rPr>
          <w:spacing w:val="-1"/>
          <w:sz w:val="22"/>
          <w:szCs w:val="22"/>
        </w:rPr>
        <w:t>U</w:t>
      </w:r>
      <w:r w:rsidRPr="00E44D82">
        <w:rPr>
          <w:spacing w:val="4"/>
          <w:sz w:val="22"/>
          <w:szCs w:val="22"/>
        </w:rPr>
        <w:t>T</w:t>
      </w:r>
      <w:r w:rsidRPr="00E44D82">
        <w:rPr>
          <w:spacing w:val="-2"/>
          <w:sz w:val="22"/>
          <w:szCs w:val="22"/>
        </w:rPr>
        <w:t>I</w:t>
      </w:r>
      <w:r w:rsidRPr="00E44D82">
        <w:rPr>
          <w:spacing w:val="4"/>
          <w:sz w:val="22"/>
          <w:szCs w:val="22"/>
        </w:rPr>
        <w:t>V</w:t>
      </w:r>
      <w:r w:rsidRPr="00E44D82">
        <w:rPr>
          <w:sz w:val="22"/>
          <w:szCs w:val="22"/>
        </w:rPr>
        <w:t>E</w:t>
      </w:r>
      <w:r w:rsidRPr="00E44D82">
        <w:rPr>
          <w:sz w:val="22"/>
          <w:szCs w:val="22"/>
        </w:rPr>
        <w:t xml:space="preserve">        </w:t>
      </w:r>
      <w:r w:rsidRPr="00E44D82">
        <w:rPr>
          <w:spacing w:val="29"/>
          <w:sz w:val="22"/>
          <w:szCs w:val="22"/>
        </w:rPr>
        <w:t xml:space="preserve"> </w:t>
      </w:r>
      <w:r w:rsidRPr="00E44D82">
        <w:rPr>
          <w:spacing w:val="4"/>
        </w:rPr>
        <w:t>J</w:t>
      </w:r>
      <w:r w:rsidRPr="00E44D82">
        <w:rPr>
          <w:spacing w:val="1"/>
        </w:rPr>
        <w:t>un</w:t>
      </w:r>
      <w:r w:rsidRPr="00E44D82">
        <w:t>e</w:t>
      </w:r>
      <w:r w:rsidRPr="00E44D82">
        <w:rPr>
          <w:spacing w:val="2"/>
        </w:rPr>
        <w:t xml:space="preserve"> </w:t>
      </w:r>
      <w:r w:rsidRPr="00E44D82">
        <w:rPr>
          <w:spacing w:val="1"/>
        </w:rPr>
        <w:t>2</w:t>
      </w:r>
      <w:r w:rsidRPr="00E44D82">
        <w:rPr>
          <w:spacing w:val="4"/>
        </w:rPr>
        <w:t>0</w:t>
      </w:r>
      <w:r w:rsidRPr="00E44D82">
        <w:rPr>
          <w:spacing w:val="1"/>
        </w:rPr>
        <w:t>0</w:t>
      </w:r>
      <w:r w:rsidRPr="00E44D82">
        <w:t>8</w:t>
      </w:r>
      <w:r w:rsidRPr="00E44D82">
        <w:rPr>
          <w:spacing w:val="2"/>
        </w:rPr>
        <w:t xml:space="preserve"> </w:t>
      </w:r>
      <w:r w:rsidRPr="00E44D82">
        <w:t xml:space="preserve">- </w:t>
      </w:r>
      <w:r w:rsidRPr="00E44D82">
        <w:rPr>
          <w:spacing w:val="4"/>
        </w:rPr>
        <w:t>P</w:t>
      </w:r>
      <w:r w:rsidRPr="00E44D82">
        <w:rPr>
          <w:spacing w:val="3"/>
        </w:rPr>
        <w:t>re</w:t>
      </w:r>
      <w:r w:rsidRPr="00E44D82">
        <w:rPr>
          <w:spacing w:val="2"/>
        </w:rPr>
        <w:t>s</w:t>
      </w:r>
      <w:r w:rsidRPr="00E44D82">
        <w:rPr>
          <w:spacing w:val="3"/>
        </w:rPr>
        <w:t>e</w:t>
      </w:r>
      <w:r w:rsidRPr="00E44D82">
        <w:rPr>
          <w:spacing w:val="1"/>
        </w:rPr>
        <w:t>n</w:t>
      </w:r>
      <w:r w:rsidRPr="00E44D82">
        <w:t>t</w:t>
      </w:r>
    </w:p>
    <w:p w14:paraId="3AB8D62A" w14:textId="77777777" w:rsidR="00CC1D53" w:rsidRPr="00E44D82" w:rsidRDefault="00CC1D53">
      <w:pPr>
        <w:spacing w:before="11" w:line="220" w:lineRule="exact"/>
        <w:rPr>
          <w:sz w:val="22"/>
          <w:szCs w:val="22"/>
        </w:rPr>
      </w:pPr>
    </w:p>
    <w:p w14:paraId="5FFCCDBE" w14:textId="77777777" w:rsidR="00CC1D53" w:rsidRPr="00E44D82" w:rsidRDefault="00E44D82">
      <w:r w:rsidRPr="00E44D82">
        <w:rPr>
          <w:spacing w:val="6"/>
        </w:rPr>
        <w:t>W</w:t>
      </w:r>
      <w:r w:rsidRPr="00E44D82">
        <w:rPr>
          <w:spacing w:val="3"/>
        </w:rPr>
        <w:t>o</w:t>
      </w:r>
      <w:r w:rsidRPr="00E44D82">
        <w:rPr>
          <w:spacing w:val="5"/>
        </w:rPr>
        <w:t>r</w:t>
      </w:r>
      <w:r w:rsidRPr="00E44D82">
        <w:rPr>
          <w:spacing w:val="3"/>
        </w:rPr>
        <w:t>k</w:t>
      </w:r>
      <w:r w:rsidRPr="00E44D82">
        <w:rPr>
          <w:spacing w:val="4"/>
        </w:rPr>
        <w:t>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1"/>
        </w:rPr>
        <w:t xml:space="preserve"> </w:t>
      </w:r>
      <w:r w:rsidRPr="00E44D82">
        <w:rPr>
          <w:spacing w:val="5"/>
        </w:rPr>
        <w:t>a</w:t>
      </w:r>
      <w:r w:rsidRPr="00E44D82">
        <w:t>s</w:t>
      </w:r>
      <w:r w:rsidRPr="00E44D82">
        <w:rPr>
          <w:spacing w:val="5"/>
        </w:rPr>
        <w:t xml:space="preserve"> </w:t>
      </w:r>
      <w:r w:rsidRPr="00E44D82">
        <w:rPr>
          <w:spacing w:val="6"/>
        </w:rPr>
        <w:t>p</w:t>
      </w:r>
      <w:r w:rsidRPr="00E44D82">
        <w:rPr>
          <w:spacing w:val="3"/>
        </w:rPr>
        <w:t>a</w:t>
      </w:r>
      <w:r w:rsidRPr="00E44D82">
        <w:rPr>
          <w:spacing w:val="5"/>
        </w:rPr>
        <w:t>r</w:t>
      </w:r>
      <w:r w:rsidRPr="00E44D82">
        <w:t>t</w:t>
      </w:r>
      <w:r w:rsidRPr="00E44D82">
        <w:rPr>
          <w:spacing w:val="4"/>
        </w:rPr>
        <w:t xml:space="preserve"> </w:t>
      </w:r>
      <w:r w:rsidRPr="00E44D82">
        <w:rPr>
          <w:spacing w:val="6"/>
        </w:rPr>
        <w:t>o</w:t>
      </w:r>
      <w:r w:rsidRPr="00E44D82">
        <w:t>f</w:t>
      </w:r>
      <w:r w:rsidRPr="00E44D82">
        <w:rPr>
          <w:spacing w:val="4"/>
        </w:rPr>
        <w:t xml:space="preserve"> </w:t>
      </w:r>
      <w:r w:rsidRPr="00E44D82">
        <w:t>a</w:t>
      </w:r>
      <w:r w:rsidRPr="00E44D82">
        <w:rPr>
          <w:spacing w:val="7"/>
        </w:rPr>
        <w:t xml:space="preserve"> </w:t>
      </w:r>
      <w:r w:rsidRPr="00E44D82">
        <w:rPr>
          <w:spacing w:val="6"/>
        </w:rPr>
        <w:t>b</w:t>
      </w:r>
      <w:r w:rsidRPr="00E44D82">
        <w:rPr>
          <w:spacing w:val="3"/>
        </w:rPr>
        <w:t>u</w:t>
      </w:r>
      <w:r w:rsidRPr="00E44D82">
        <w:rPr>
          <w:spacing w:val="4"/>
        </w:rPr>
        <w:t>s</w:t>
      </w:r>
      <w:r w:rsidRPr="00E44D82">
        <w:t>y</w:t>
      </w:r>
      <w:r w:rsidRPr="00E44D82">
        <w:rPr>
          <w:spacing w:val="2"/>
        </w:rPr>
        <w:t xml:space="preserve"> </w:t>
      </w:r>
      <w:r w:rsidRPr="00E44D82">
        <w:rPr>
          <w:spacing w:val="4"/>
        </w:rPr>
        <w:t>s</w:t>
      </w:r>
      <w:r w:rsidRPr="00E44D82">
        <w:rPr>
          <w:spacing w:val="5"/>
        </w:rPr>
        <w:t>a</w:t>
      </w:r>
      <w:r w:rsidRPr="00E44D82">
        <w:rPr>
          <w:spacing w:val="4"/>
        </w:rPr>
        <w:t>l</w:t>
      </w:r>
      <w:r w:rsidRPr="00E44D82">
        <w:rPr>
          <w:spacing w:val="5"/>
        </w:rPr>
        <w:t>e</w:t>
      </w:r>
      <w:r w:rsidRPr="00E44D82">
        <w:t>s</w:t>
      </w:r>
      <w:r w:rsidRPr="00E44D82">
        <w:rPr>
          <w:spacing w:val="5"/>
        </w:rPr>
        <w:t xml:space="preserve"> </w:t>
      </w:r>
      <w:r w:rsidRPr="00E44D82">
        <w:rPr>
          <w:spacing w:val="4"/>
        </w:rPr>
        <w:t>t</w:t>
      </w:r>
      <w:r w:rsidRPr="00E44D82">
        <w:rPr>
          <w:spacing w:val="3"/>
        </w:rPr>
        <w:t>e</w:t>
      </w:r>
      <w:r w:rsidRPr="00E44D82">
        <w:rPr>
          <w:spacing w:val="5"/>
        </w:rPr>
        <w:t>a</w:t>
      </w:r>
      <w:r w:rsidRPr="00E44D82">
        <w:t>m</w:t>
      </w:r>
      <w:r w:rsidRPr="00E44D82">
        <w:rPr>
          <w:spacing w:val="2"/>
        </w:rPr>
        <w:t xml:space="preserve"> </w:t>
      </w:r>
      <w:r w:rsidRPr="00E44D82">
        <w:rPr>
          <w:spacing w:val="4"/>
        </w:rPr>
        <w:t>i</w:t>
      </w:r>
      <w:r w:rsidRPr="00E44D82">
        <w:rPr>
          <w:spacing w:val="3"/>
        </w:rPr>
        <w:t>nv</w:t>
      </w:r>
      <w:r w:rsidRPr="00E44D82">
        <w:rPr>
          <w:spacing w:val="6"/>
        </w:rPr>
        <w:t>o</w:t>
      </w:r>
      <w:r w:rsidRPr="00E44D82">
        <w:rPr>
          <w:spacing w:val="4"/>
        </w:rPr>
        <w:t>l</w:t>
      </w:r>
      <w:r w:rsidRPr="00E44D82">
        <w:rPr>
          <w:spacing w:val="3"/>
        </w:rPr>
        <w:t>v</w:t>
      </w:r>
      <w:r w:rsidRPr="00E44D82">
        <w:rPr>
          <w:spacing w:val="5"/>
        </w:rPr>
        <w:t>e</w:t>
      </w:r>
      <w:r w:rsidRPr="00E44D82">
        <w:t>d</w:t>
      </w:r>
      <w:r w:rsidRPr="00E44D82">
        <w:rPr>
          <w:spacing w:val="4"/>
        </w:rPr>
        <w:t xml:space="preserve"> i</w:t>
      </w:r>
      <w:r w:rsidRPr="00E44D82">
        <w:t>n</w:t>
      </w:r>
      <w:r w:rsidRPr="00E44D82">
        <w:rPr>
          <w:spacing w:val="4"/>
        </w:rPr>
        <w:t xml:space="preserve"> </w:t>
      </w:r>
      <w:r w:rsidRPr="00E44D82">
        <w:rPr>
          <w:spacing w:val="5"/>
        </w:rPr>
        <w:t>a</w:t>
      </w:r>
      <w:r w:rsidRPr="00E44D82">
        <w:rPr>
          <w:spacing w:val="3"/>
        </w:rPr>
        <w:t>nnu</w:t>
      </w:r>
      <w:r w:rsidRPr="00E44D82">
        <w:rPr>
          <w:spacing w:val="5"/>
        </w:rPr>
        <w:t>a</w:t>
      </w:r>
      <w:r w:rsidRPr="00E44D82">
        <w:t>l</w:t>
      </w:r>
      <w:r w:rsidRPr="00E44D82">
        <w:rPr>
          <w:spacing w:val="2"/>
        </w:rPr>
        <w:t xml:space="preserve"> </w:t>
      </w:r>
      <w:r w:rsidRPr="00E44D82">
        <w:t>&amp;</w:t>
      </w:r>
      <w:r w:rsidRPr="00E44D82">
        <w:rPr>
          <w:spacing w:val="6"/>
        </w:rPr>
        <w:t xml:space="preserve"> q</w:t>
      </w:r>
      <w:r w:rsidRPr="00E44D82">
        <w:rPr>
          <w:spacing w:val="3"/>
        </w:rPr>
        <w:t>u</w:t>
      </w:r>
      <w:r w:rsidRPr="00E44D82">
        <w:rPr>
          <w:spacing w:val="5"/>
        </w:rPr>
        <w:t>ar</w:t>
      </w:r>
      <w:r w:rsidRPr="00E44D82">
        <w:rPr>
          <w:spacing w:val="2"/>
        </w:rPr>
        <w:t>t</w:t>
      </w:r>
      <w:r w:rsidRPr="00E44D82">
        <w:rPr>
          <w:spacing w:val="5"/>
        </w:rPr>
        <w:t>e</w:t>
      </w:r>
      <w:r w:rsidRPr="00E44D82">
        <w:rPr>
          <w:spacing w:val="3"/>
        </w:rPr>
        <w:t>r</w:t>
      </w:r>
      <w:r w:rsidRPr="00E44D82">
        <w:rPr>
          <w:spacing w:val="4"/>
        </w:rPr>
        <w:t>l</w:t>
      </w:r>
      <w:r w:rsidRPr="00E44D82">
        <w:t>y</w:t>
      </w:r>
      <w:r w:rsidRPr="00E44D82">
        <w:rPr>
          <w:spacing w:val="-1"/>
        </w:rPr>
        <w:t xml:space="preserve"> </w:t>
      </w:r>
      <w:r w:rsidRPr="00E44D82">
        <w:rPr>
          <w:spacing w:val="4"/>
        </w:rPr>
        <w:t>t</w:t>
      </w:r>
      <w:r w:rsidRPr="00E44D82">
        <w:rPr>
          <w:spacing w:val="5"/>
        </w:rPr>
        <w:t>ac</w:t>
      </w:r>
      <w:r w:rsidRPr="00E44D82">
        <w:rPr>
          <w:spacing w:val="4"/>
        </w:rPr>
        <w:t>ti</w:t>
      </w:r>
      <w:r w:rsidRPr="00E44D82">
        <w:rPr>
          <w:spacing w:val="3"/>
        </w:rPr>
        <w:t>c</w:t>
      </w:r>
      <w:r w:rsidRPr="00E44D82">
        <w:rPr>
          <w:spacing w:val="5"/>
        </w:rPr>
        <w:t>a</w:t>
      </w:r>
      <w:r w:rsidRPr="00E44D82">
        <w:t>l</w:t>
      </w:r>
    </w:p>
    <w:p w14:paraId="006DCC9E" w14:textId="77777777" w:rsidR="00CC1D53" w:rsidRPr="00E44D82" w:rsidRDefault="00E44D82">
      <w:pPr>
        <w:spacing w:before="29" w:line="270" w:lineRule="auto"/>
        <w:ind w:right="76"/>
      </w:pPr>
      <w:r w:rsidRPr="00E44D82">
        <w:rPr>
          <w:spacing w:val="6"/>
        </w:rPr>
        <w:t>p</w:t>
      </w:r>
      <w:r w:rsidRPr="00E44D82">
        <w:rPr>
          <w:spacing w:val="4"/>
        </w:rPr>
        <w:t>l</w:t>
      </w:r>
      <w:r w:rsidRPr="00E44D82">
        <w:rPr>
          <w:spacing w:val="5"/>
        </w:rPr>
        <w:t>a</w:t>
      </w:r>
      <w:r w:rsidRPr="00E44D82">
        <w:rPr>
          <w:spacing w:val="3"/>
        </w:rPr>
        <w:t>nn</w:t>
      </w:r>
      <w:r w:rsidRPr="00E44D82">
        <w:rPr>
          <w:spacing w:val="4"/>
        </w:rPr>
        <w:t>i</w:t>
      </w:r>
      <w:r w:rsidRPr="00E44D82">
        <w:rPr>
          <w:spacing w:val="3"/>
        </w:rPr>
        <w:t>ng</w:t>
      </w:r>
      <w:r w:rsidRPr="00E44D82">
        <w:t>,</w:t>
      </w:r>
      <w:r w:rsidRPr="00E44D82">
        <w:rPr>
          <w:spacing w:val="3"/>
        </w:rPr>
        <w:t xml:space="preserve"> </w:t>
      </w:r>
      <w:r w:rsidRPr="00E44D82">
        <w:rPr>
          <w:spacing w:val="4"/>
        </w:rPr>
        <w:t>s</w:t>
      </w:r>
      <w:r w:rsidRPr="00E44D82">
        <w:rPr>
          <w:spacing w:val="5"/>
        </w:rPr>
        <w:t>c</w:t>
      </w:r>
      <w:r w:rsidRPr="00E44D82">
        <w:rPr>
          <w:spacing w:val="3"/>
        </w:rPr>
        <w:t>he</w:t>
      </w:r>
      <w:r w:rsidRPr="00E44D82">
        <w:rPr>
          <w:spacing w:val="6"/>
        </w:rPr>
        <w:t>d</w:t>
      </w:r>
      <w:r w:rsidRPr="00E44D82">
        <w:rPr>
          <w:spacing w:val="3"/>
        </w:rPr>
        <w:t>u</w:t>
      </w:r>
      <w:r w:rsidRPr="00E44D82">
        <w:rPr>
          <w:spacing w:val="4"/>
        </w:rPr>
        <w:t>li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1"/>
        </w:rPr>
        <w:t xml:space="preserve"> </w:t>
      </w:r>
      <w:r w:rsidRPr="00E44D82">
        <w:t>&amp;</w:t>
      </w:r>
      <w:r w:rsidRPr="00E44D82">
        <w:rPr>
          <w:spacing w:val="6"/>
        </w:rPr>
        <w:t xml:space="preserve"> </w:t>
      </w:r>
      <w:r w:rsidRPr="00E44D82">
        <w:rPr>
          <w:spacing w:val="5"/>
        </w:rPr>
        <w:t>a</w:t>
      </w:r>
      <w:r w:rsidRPr="00E44D82">
        <w:rPr>
          <w:spacing w:val="4"/>
        </w:rPr>
        <w:t>l</w:t>
      </w:r>
      <w:r w:rsidRPr="00E44D82">
        <w:rPr>
          <w:spacing w:val="2"/>
        </w:rPr>
        <w:t>s</w:t>
      </w:r>
      <w:r w:rsidRPr="00E44D82">
        <w:t>o</w:t>
      </w:r>
      <w:r w:rsidRPr="00E44D82">
        <w:rPr>
          <w:spacing w:val="5"/>
        </w:rPr>
        <w:t xml:space="preserve"> </w:t>
      </w:r>
      <w:r w:rsidRPr="00E44D82">
        <w:rPr>
          <w:spacing w:val="6"/>
        </w:rPr>
        <w:t>d</w:t>
      </w:r>
      <w:r w:rsidRPr="00E44D82">
        <w:rPr>
          <w:spacing w:val="5"/>
        </w:rPr>
        <w:t>e</w:t>
      </w:r>
      <w:r w:rsidRPr="00E44D82">
        <w:rPr>
          <w:spacing w:val="4"/>
        </w:rPr>
        <w:t>li</w:t>
      </w:r>
      <w:r w:rsidRPr="00E44D82">
        <w:rPr>
          <w:spacing w:val="3"/>
        </w:rPr>
        <w:t>ve</w:t>
      </w:r>
      <w:r w:rsidRPr="00E44D82">
        <w:rPr>
          <w:spacing w:val="5"/>
        </w:rPr>
        <w:t>r</w:t>
      </w:r>
      <w:r w:rsidRPr="00E44D82">
        <w:t>y</w:t>
      </w:r>
      <w:r w:rsidRPr="00E44D82">
        <w:rPr>
          <w:spacing w:val="-1"/>
        </w:rPr>
        <w:t xml:space="preserve"> </w:t>
      </w:r>
      <w:r w:rsidRPr="00E44D82">
        <w:rPr>
          <w:spacing w:val="5"/>
        </w:rPr>
        <w:t>ac</w:t>
      </w:r>
      <w:r w:rsidRPr="00E44D82">
        <w:rPr>
          <w:spacing w:val="3"/>
        </w:rPr>
        <w:t>r</w:t>
      </w:r>
      <w:r w:rsidRPr="00E44D82">
        <w:rPr>
          <w:spacing w:val="6"/>
        </w:rPr>
        <w:t>o</w:t>
      </w:r>
      <w:r w:rsidRPr="00E44D82">
        <w:rPr>
          <w:spacing w:val="4"/>
        </w:rPr>
        <w:t>s</w:t>
      </w:r>
      <w:r w:rsidRPr="00E44D82">
        <w:t>s</w:t>
      </w:r>
      <w:r w:rsidRPr="00E44D82">
        <w:rPr>
          <w:spacing w:val="4"/>
        </w:rPr>
        <w:t xml:space="preserve"> </w:t>
      </w:r>
      <w:r w:rsidRPr="00E44D82">
        <w:rPr>
          <w:spacing w:val="1"/>
        </w:rPr>
        <w:t>m</w:t>
      </w:r>
      <w:r w:rsidRPr="00E44D82">
        <w:rPr>
          <w:spacing w:val="3"/>
        </w:rPr>
        <w:t>u</w:t>
      </w:r>
      <w:r w:rsidRPr="00E44D82">
        <w:rPr>
          <w:spacing w:val="4"/>
        </w:rPr>
        <w:t>lti</w:t>
      </w:r>
      <w:r w:rsidRPr="00E44D82">
        <w:rPr>
          <w:spacing w:val="6"/>
        </w:rPr>
        <w:t>p</w:t>
      </w:r>
      <w:r w:rsidRPr="00E44D82">
        <w:rPr>
          <w:spacing w:val="4"/>
        </w:rPr>
        <w:t>l</w:t>
      </w:r>
      <w:r w:rsidRPr="00E44D82">
        <w:t>e</w:t>
      </w:r>
      <w:r w:rsidRPr="00E44D82">
        <w:rPr>
          <w:spacing w:val="1"/>
        </w:rPr>
        <w:t xml:space="preserve"> m</w:t>
      </w:r>
      <w:r w:rsidRPr="00E44D82">
        <w:rPr>
          <w:spacing w:val="5"/>
        </w:rPr>
        <w:t>e</w:t>
      </w:r>
      <w:r w:rsidRPr="00E44D82">
        <w:rPr>
          <w:spacing w:val="6"/>
        </w:rPr>
        <w:t>d</w:t>
      </w:r>
      <w:r w:rsidRPr="00E44D82">
        <w:rPr>
          <w:spacing w:val="4"/>
        </w:rPr>
        <w:t>i</w:t>
      </w:r>
      <w:r w:rsidRPr="00E44D82">
        <w:rPr>
          <w:spacing w:val="5"/>
        </w:rPr>
        <w:t>a</w:t>
      </w:r>
      <w:r w:rsidRPr="00E44D82">
        <w:t>.</w:t>
      </w:r>
      <w:r w:rsidRPr="00E44D82">
        <w:rPr>
          <w:spacing w:val="3"/>
        </w:rPr>
        <w:t xml:space="preserve"> </w:t>
      </w:r>
      <w:r w:rsidRPr="00E44D82">
        <w:rPr>
          <w:spacing w:val="4"/>
        </w:rPr>
        <w:t>R</w:t>
      </w:r>
      <w:r w:rsidRPr="00E44D82">
        <w:rPr>
          <w:spacing w:val="5"/>
        </w:rPr>
        <w:t>e</w:t>
      </w:r>
      <w:r w:rsidRPr="00E44D82">
        <w:rPr>
          <w:spacing w:val="4"/>
        </w:rPr>
        <w:t>s</w:t>
      </w:r>
      <w:r w:rsidRPr="00E44D82">
        <w:rPr>
          <w:spacing w:val="3"/>
        </w:rPr>
        <w:t>p</w:t>
      </w:r>
      <w:r w:rsidRPr="00E44D82">
        <w:rPr>
          <w:spacing w:val="6"/>
        </w:rPr>
        <w:t>o</w:t>
      </w:r>
      <w:r w:rsidRPr="00E44D82">
        <w:rPr>
          <w:spacing w:val="3"/>
        </w:rPr>
        <w:t>n</w:t>
      </w:r>
      <w:r w:rsidRPr="00E44D82">
        <w:rPr>
          <w:spacing w:val="4"/>
        </w:rPr>
        <w:t>si</w:t>
      </w:r>
      <w:r w:rsidRPr="00E44D82">
        <w:rPr>
          <w:spacing w:val="6"/>
        </w:rPr>
        <w:t>b</w:t>
      </w:r>
      <w:r w:rsidRPr="00E44D82">
        <w:rPr>
          <w:spacing w:val="2"/>
        </w:rPr>
        <w:t>l</w:t>
      </w:r>
      <w:r w:rsidRPr="00E44D82">
        <w:t xml:space="preserve">e </w:t>
      </w:r>
      <w:r w:rsidRPr="00E44D82">
        <w:rPr>
          <w:spacing w:val="1"/>
        </w:rPr>
        <w:t>f</w:t>
      </w:r>
      <w:r w:rsidRPr="00E44D82">
        <w:rPr>
          <w:spacing w:val="6"/>
        </w:rPr>
        <w:t>o</w:t>
      </w:r>
      <w:r w:rsidRPr="00E44D82">
        <w:t>r</w:t>
      </w:r>
      <w:r w:rsidRPr="00E44D82">
        <w:rPr>
          <w:spacing w:val="6"/>
        </w:rPr>
        <w:t xml:space="preserve"> </w:t>
      </w:r>
      <w:r w:rsidRPr="00E44D82">
        <w:rPr>
          <w:spacing w:val="5"/>
        </w:rPr>
        <w:t>e</w:t>
      </w:r>
      <w:r w:rsidRPr="00E44D82">
        <w:rPr>
          <w:spacing w:val="3"/>
        </w:rPr>
        <w:t>n</w:t>
      </w:r>
      <w:r w:rsidRPr="00E44D82">
        <w:rPr>
          <w:spacing w:val="4"/>
        </w:rPr>
        <w:t>s</w:t>
      </w:r>
      <w:r w:rsidRPr="00E44D82">
        <w:rPr>
          <w:spacing w:val="3"/>
        </w:rPr>
        <w:t>u</w:t>
      </w:r>
      <w:r w:rsidRPr="00E44D82">
        <w:rPr>
          <w:spacing w:val="5"/>
        </w:rPr>
        <w:t>r</w:t>
      </w:r>
      <w:r w:rsidRPr="00E44D82">
        <w:rPr>
          <w:spacing w:val="4"/>
        </w:rPr>
        <w:t>i</w:t>
      </w:r>
      <w:r w:rsidRPr="00E44D82">
        <w:rPr>
          <w:spacing w:val="3"/>
        </w:rPr>
        <w:t>n</w:t>
      </w:r>
      <w:r w:rsidRPr="00E44D82">
        <w:t xml:space="preserve">g </w:t>
      </w:r>
      <w:r w:rsidRPr="00E44D82">
        <w:rPr>
          <w:spacing w:val="4"/>
        </w:rPr>
        <w:t>t</w:t>
      </w:r>
      <w:r w:rsidRPr="00E44D82">
        <w:rPr>
          <w:spacing w:val="3"/>
        </w:rPr>
        <w:t>h</w:t>
      </w:r>
      <w:r w:rsidRPr="00E44D82">
        <w:rPr>
          <w:spacing w:val="5"/>
        </w:rPr>
        <w:t>a</w:t>
      </w:r>
      <w:r w:rsidRPr="00E44D82">
        <w:t>t</w:t>
      </w:r>
      <w:r w:rsidRPr="00E44D82">
        <w:rPr>
          <w:spacing w:val="4"/>
        </w:rPr>
        <w:t xml:space="preserve"> </w:t>
      </w:r>
      <w:r w:rsidRPr="00E44D82">
        <w:rPr>
          <w:spacing w:val="6"/>
        </w:rPr>
        <w:t>p</w:t>
      </w:r>
      <w:r w:rsidRPr="00E44D82">
        <w:rPr>
          <w:spacing w:val="3"/>
        </w:rPr>
        <w:t>r</w:t>
      </w:r>
      <w:r w:rsidRPr="00E44D82">
        <w:rPr>
          <w:spacing w:val="6"/>
        </w:rPr>
        <w:t>o</w:t>
      </w:r>
      <w:r w:rsidRPr="00E44D82">
        <w:rPr>
          <w:spacing w:val="1"/>
        </w:rPr>
        <w:t>m</w:t>
      </w:r>
      <w:r w:rsidRPr="00E44D82">
        <w:rPr>
          <w:spacing w:val="6"/>
        </w:rPr>
        <w:t>o</w:t>
      </w:r>
      <w:r w:rsidRPr="00E44D82">
        <w:rPr>
          <w:spacing w:val="4"/>
        </w:rPr>
        <w:t>ti</w:t>
      </w:r>
      <w:r w:rsidRPr="00E44D82">
        <w:rPr>
          <w:spacing w:val="6"/>
        </w:rPr>
        <w:t>o</w:t>
      </w:r>
      <w:r w:rsidRPr="00E44D82">
        <w:rPr>
          <w:spacing w:val="3"/>
        </w:rPr>
        <w:t>n</w:t>
      </w:r>
      <w:r w:rsidRPr="00E44D82">
        <w:rPr>
          <w:spacing w:val="5"/>
        </w:rPr>
        <w:t>a</w:t>
      </w:r>
      <w:r w:rsidRPr="00E44D82">
        <w:t>l</w:t>
      </w:r>
      <w:r w:rsidRPr="00E44D82">
        <w:rPr>
          <w:spacing w:val="-3"/>
        </w:rPr>
        <w:t xml:space="preserve"> </w:t>
      </w:r>
      <w:r w:rsidRPr="00E44D82">
        <w:rPr>
          <w:spacing w:val="5"/>
        </w:rPr>
        <w:t>a</w:t>
      </w:r>
      <w:r w:rsidRPr="00E44D82">
        <w:rPr>
          <w:spacing w:val="3"/>
        </w:rPr>
        <w:t>c</w:t>
      </w:r>
      <w:r w:rsidRPr="00E44D82">
        <w:rPr>
          <w:spacing w:val="4"/>
        </w:rPr>
        <w:t>ti</w:t>
      </w:r>
      <w:r w:rsidRPr="00E44D82">
        <w:rPr>
          <w:spacing w:val="3"/>
        </w:rPr>
        <w:t>v</w:t>
      </w:r>
      <w:r w:rsidRPr="00E44D82">
        <w:rPr>
          <w:spacing w:val="4"/>
        </w:rPr>
        <w:t>it</w:t>
      </w:r>
      <w:r w:rsidRPr="00E44D82">
        <w:t xml:space="preserve">y </w:t>
      </w:r>
      <w:r w:rsidRPr="00E44D82">
        <w:rPr>
          <w:spacing w:val="4"/>
        </w:rPr>
        <w:t>i</w:t>
      </w:r>
      <w:r w:rsidRPr="00E44D82">
        <w:t>s</w:t>
      </w:r>
      <w:r w:rsidRPr="00E44D82">
        <w:rPr>
          <w:spacing w:val="8"/>
        </w:rPr>
        <w:t xml:space="preserve"> </w:t>
      </w:r>
      <w:r w:rsidRPr="00E44D82">
        <w:rPr>
          <w:spacing w:val="2"/>
        </w:rPr>
        <w:t>t</w:t>
      </w:r>
      <w:r w:rsidRPr="00E44D82">
        <w:rPr>
          <w:spacing w:val="5"/>
        </w:rPr>
        <w:t>ar</w:t>
      </w:r>
      <w:r w:rsidRPr="00E44D82">
        <w:rPr>
          <w:spacing w:val="3"/>
        </w:rPr>
        <w:t>g</w:t>
      </w:r>
      <w:r w:rsidRPr="00E44D82">
        <w:rPr>
          <w:spacing w:val="5"/>
        </w:rPr>
        <w:t>e</w:t>
      </w:r>
      <w:r w:rsidRPr="00E44D82">
        <w:rPr>
          <w:spacing w:val="4"/>
        </w:rPr>
        <w:t>t</w:t>
      </w:r>
      <w:r w:rsidRPr="00E44D82">
        <w:rPr>
          <w:spacing w:val="3"/>
        </w:rPr>
        <w:t>ed</w:t>
      </w:r>
      <w:r w:rsidRPr="00E44D82">
        <w:t>,</w:t>
      </w:r>
      <w:r w:rsidRPr="00E44D82">
        <w:rPr>
          <w:spacing w:val="3"/>
        </w:rPr>
        <w:t xml:space="preserve"> </w:t>
      </w:r>
      <w:r w:rsidRPr="00E44D82">
        <w:rPr>
          <w:spacing w:val="5"/>
        </w:rPr>
        <w:t>e</w:t>
      </w:r>
      <w:r w:rsidRPr="00E44D82">
        <w:rPr>
          <w:spacing w:val="3"/>
        </w:rPr>
        <w:t>ff</w:t>
      </w:r>
      <w:r w:rsidRPr="00E44D82">
        <w:rPr>
          <w:spacing w:val="5"/>
        </w:rPr>
        <w:t>ec</w:t>
      </w:r>
      <w:r w:rsidRPr="00E44D82">
        <w:rPr>
          <w:spacing w:val="2"/>
        </w:rPr>
        <w:t>t</w:t>
      </w:r>
      <w:r w:rsidRPr="00E44D82">
        <w:rPr>
          <w:spacing w:val="4"/>
        </w:rPr>
        <w:t>i</w:t>
      </w:r>
      <w:r w:rsidRPr="00E44D82">
        <w:rPr>
          <w:spacing w:val="3"/>
        </w:rPr>
        <w:t>v</w:t>
      </w:r>
      <w:r w:rsidRPr="00E44D82">
        <w:t>e</w:t>
      </w:r>
      <w:r w:rsidRPr="00E44D82">
        <w:rPr>
          <w:spacing w:val="3"/>
        </w:rPr>
        <w:t xml:space="preserve"> </w:t>
      </w:r>
      <w:r w:rsidRPr="00E44D82">
        <w:rPr>
          <w:spacing w:val="4"/>
        </w:rPr>
        <w:t>i</w:t>
      </w:r>
      <w:r w:rsidRPr="00E44D82">
        <w:t>n</w:t>
      </w:r>
      <w:r w:rsidRPr="00E44D82">
        <w:rPr>
          <w:spacing w:val="4"/>
        </w:rPr>
        <w:t xml:space="preserve"> </w:t>
      </w:r>
      <w:r w:rsidRPr="00E44D82">
        <w:rPr>
          <w:spacing w:val="5"/>
        </w:rPr>
        <w:t>a</w:t>
      </w:r>
      <w:r w:rsidRPr="00E44D82">
        <w:rPr>
          <w:spacing w:val="4"/>
        </w:rPr>
        <w:t>t</w:t>
      </w:r>
      <w:r w:rsidRPr="00E44D82">
        <w:rPr>
          <w:spacing w:val="2"/>
        </w:rPr>
        <w:t>t</w:t>
      </w:r>
      <w:r w:rsidRPr="00E44D82">
        <w:rPr>
          <w:spacing w:val="5"/>
        </w:rPr>
        <w:t>ra</w:t>
      </w:r>
      <w:r w:rsidRPr="00E44D82">
        <w:rPr>
          <w:spacing w:val="3"/>
        </w:rPr>
        <w:t>c</w:t>
      </w:r>
      <w:r w:rsidRPr="00E44D82">
        <w:rPr>
          <w:spacing w:val="4"/>
        </w:rPr>
        <w:t>ti</w:t>
      </w:r>
      <w:r w:rsidRPr="00E44D82">
        <w:rPr>
          <w:spacing w:val="1"/>
        </w:rPr>
        <w:t>n</w:t>
      </w:r>
      <w:r w:rsidRPr="00E44D82">
        <w:t xml:space="preserve">g </w:t>
      </w:r>
      <w:r w:rsidRPr="00E44D82">
        <w:rPr>
          <w:w w:val="99"/>
        </w:rPr>
        <w:t>p</w:t>
      </w:r>
      <w:r w:rsidRPr="00E44D82">
        <w:rPr>
          <w:spacing w:val="-29"/>
        </w:rPr>
        <w:t xml:space="preserve"> </w:t>
      </w:r>
      <w:r w:rsidRPr="00E44D82">
        <w:rPr>
          <w:spacing w:val="3"/>
        </w:rPr>
        <w:t>o</w:t>
      </w:r>
      <w:r w:rsidRPr="00E44D82">
        <w:rPr>
          <w:spacing w:val="4"/>
        </w:rPr>
        <w:t>t</w:t>
      </w:r>
      <w:r w:rsidRPr="00E44D82">
        <w:rPr>
          <w:spacing w:val="5"/>
        </w:rPr>
        <w:t>e</w:t>
      </w:r>
      <w:r w:rsidRPr="00E44D82">
        <w:rPr>
          <w:spacing w:val="3"/>
        </w:rPr>
        <w:t>n</w:t>
      </w:r>
      <w:r w:rsidRPr="00E44D82">
        <w:rPr>
          <w:spacing w:val="4"/>
        </w:rPr>
        <w:t>ti</w:t>
      </w:r>
      <w:r w:rsidRPr="00E44D82">
        <w:rPr>
          <w:spacing w:val="3"/>
        </w:rPr>
        <w:t>a</w:t>
      </w:r>
      <w:r w:rsidRPr="00E44D82">
        <w:t>l</w:t>
      </w:r>
      <w:r w:rsidRPr="00E44D82">
        <w:rPr>
          <w:spacing w:val="3"/>
        </w:rPr>
        <w:t xml:space="preserve"> </w:t>
      </w:r>
      <w:r w:rsidRPr="00E44D82">
        <w:rPr>
          <w:spacing w:val="5"/>
        </w:rPr>
        <w:t>c</w:t>
      </w:r>
      <w:r w:rsidRPr="00E44D82">
        <w:rPr>
          <w:spacing w:val="3"/>
        </w:rPr>
        <w:t>u</w:t>
      </w:r>
      <w:r w:rsidRPr="00E44D82">
        <w:rPr>
          <w:spacing w:val="4"/>
        </w:rPr>
        <w:t>s</w:t>
      </w:r>
      <w:r w:rsidRPr="00E44D82">
        <w:rPr>
          <w:spacing w:val="2"/>
        </w:rPr>
        <w:t>t</w:t>
      </w:r>
      <w:r w:rsidRPr="00E44D82">
        <w:rPr>
          <w:spacing w:val="6"/>
        </w:rPr>
        <w:t>o</w:t>
      </w:r>
      <w:r w:rsidRPr="00E44D82">
        <w:rPr>
          <w:spacing w:val="1"/>
        </w:rPr>
        <w:t>m</w:t>
      </w:r>
      <w:r w:rsidRPr="00E44D82">
        <w:rPr>
          <w:spacing w:val="5"/>
        </w:rPr>
        <w:t>er</w:t>
      </w:r>
      <w:r w:rsidRPr="00E44D82">
        <w:rPr>
          <w:spacing w:val="4"/>
        </w:rPr>
        <w:t>s</w:t>
      </w:r>
      <w:r w:rsidRPr="00E44D82">
        <w:t>.</w:t>
      </w:r>
    </w:p>
    <w:p w14:paraId="0F4F6DAB" w14:textId="77777777" w:rsidR="00CC1D53" w:rsidRPr="00E44D82" w:rsidRDefault="00CC1D53">
      <w:pPr>
        <w:spacing w:before="3" w:line="260" w:lineRule="exact"/>
        <w:rPr>
          <w:sz w:val="26"/>
          <w:szCs w:val="26"/>
        </w:rPr>
      </w:pPr>
    </w:p>
    <w:p w14:paraId="752EE94C" w14:textId="77777777" w:rsidR="00CC1D53" w:rsidRPr="00E44D82" w:rsidRDefault="00E44D82">
      <w:r w:rsidRPr="00E44D82">
        <w:rPr>
          <w:b/>
          <w:i/>
          <w:spacing w:val="2"/>
        </w:rPr>
        <w:t>Du</w:t>
      </w:r>
      <w:r w:rsidRPr="00E44D82">
        <w:rPr>
          <w:b/>
          <w:i/>
          <w:spacing w:val="4"/>
        </w:rPr>
        <w:t>t</w:t>
      </w:r>
      <w:r w:rsidRPr="00E44D82">
        <w:rPr>
          <w:b/>
          <w:i/>
          <w:spacing w:val="2"/>
        </w:rPr>
        <w:t>i</w:t>
      </w:r>
      <w:r w:rsidRPr="00E44D82">
        <w:rPr>
          <w:b/>
          <w:i/>
          <w:spacing w:val="5"/>
        </w:rPr>
        <w:t>e</w:t>
      </w:r>
      <w:r w:rsidRPr="00E44D82">
        <w:rPr>
          <w:b/>
          <w:i/>
          <w:spacing w:val="3"/>
        </w:rPr>
        <w:t>s</w:t>
      </w:r>
      <w:r w:rsidRPr="00E44D82">
        <w:rPr>
          <w:i/>
        </w:rPr>
        <w:t>:</w:t>
      </w:r>
    </w:p>
    <w:p w14:paraId="23B90C73" w14:textId="77777777" w:rsidR="00CC1D53" w:rsidRPr="00E44D82" w:rsidRDefault="00E44D82">
      <w:pPr>
        <w:spacing w:before="29" w:line="272" w:lineRule="auto"/>
        <w:ind w:left="194" w:right="181"/>
      </w:pPr>
      <w:r w:rsidRPr="00E44D82">
        <w:rPr>
          <w:spacing w:val="4"/>
        </w:rPr>
        <w:t>P</w:t>
      </w:r>
      <w:r w:rsidRPr="00E44D82">
        <w:rPr>
          <w:spacing w:val="2"/>
        </w:rPr>
        <w:t>l</w:t>
      </w:r>
      <w:r w:rsidRPr="00E44D82">
        <w:rPr>
          <w:spacing w:val="3"/>
        </w:rPr>
        <w:t>ann</w:t>
      </w:r>
      <w:r w:rsidRPr="00E44D82">
        <w:rPr>
          <w:spacing w:val="4"/>
        </w:rPr>
        <w:t>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1"/>
        </w:rPr>
        <w:t xml:space="preserve"> </w:t>
      </w:r>
      <w:r w:rsidRPr="00E44D82">
        <w:t>&amp;</w:t>
      </w:r>
      <w:r w:rsidRPr="00E44D82">
        <w:rPr>
          <w:spacing w:val="1"/>
        </w:rPr>
        <w:t xml:space="preserve"> </w:t>
      </w:r>
      <w:r w:rsidRPr="00E44D82">
        <w:rPr>
          <w:spacing w:val="4"/>
        </w:rPr>
        <w:t>i</w:t>
      </w:r>
      <w:r w:rsidRPr="00E44D82">
        <w:rPr>
          <w:spacing w:val="1"/>
        </w:rPr>
        <w:t>m</w:t>
      </w:r>
      <w:r w:rsidRPr="00E44D82">
        <w:rPr>
          <w:spacing w:val="6"/>
        </w:rPr>
        <w:t>p</w:t>
      </w:r>
      <w:r w:rsidRPr="00E44D82">
        <w:rPr>
          <w:spacing w:val="2"/>
        </w:rPr>
        <w:t>l</w:t>
      </w:r>
      <w:r w:rsidRPr="00E44D82">
        <w:rPr>
          <w:spacing w:val="5"/>
        </w:rPr>
        <w:t>e</w:t>
      </w:r>
      <w:r w:rsidRPr="00E44D82">
        <w:rPr>
          <w:spacing w:val="1"/>
        </w:rPr>
        <w:t>m</w:t>
      </w:r>
      <w:r w:rsidRPr="00E44D82">
        <w:rPr>
          <w:spacing w:val="5"/>
        </w:rPr>
        <w:t>e</w:t>
      </w:r>
      <w:r w:rsidRPr="00E44D82">
        <w:rPr>
          <w:spacing w:val="1"/>
        </w:rPr>
        <w:t>n</w:t>
      </w:r>
      <w:r w:rsidRPr="00E44D82">
        <w:rPr>
          <w:spacing w:val="4"/>
        </w:rPr>
        <w:t>ti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5"/>
        </w:rPr>
        <w:t xml:space="preserve"> </w:t>
      </w:r>
      <w:r w:rsidRPr="00E44D82">
        <w:rPr>
          <w:spacing w:val="1"/>
        </w:rPr>
        <w:t>m</w:t>
      </w:r>
      <w:r w:rsidRPr="00E44D82">
        <w:rPr>
          <w:spacing w:val="3"/>
        </w:rPr>
        <w:t>a</w:t>
      </w:r>
      <w:r w:rsidRPr="00E44D82">
        <w:rPr>
          <w:spacing w:val="5"/>
        </w:rPr>
        <w:t>r</w:t>
      </w:r>
      <w:r w:rsidRPr="00E44D82">
        <w:rPr>
          <w:spacing w:val="1"/>
        </w:rPr>
        <w:t>k</w:t>
      </w:r>
      <w:r w:rsidRPr="00E44D82">
        <w:rPr>
          <w:spacing w:val="5"/>
        </w:rPr>
        <w:t>e</w:t>
      </w:r>
      <w:r w:rsidRPr="00E44D82">
        <w:rPr>
          <w:spacing w:val="2"/>
        </w:rPr>
        <w:t>t</w:t>
      </w:r>
      <w:r w:rsidRPr="00E44D82">
        <w:rPr>
          <w:spacing w:val="4"/>
        </w:rPr>
        <w:t>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4"/>
        </w:rPr>
        <w:t xml:space="preserve"> </w:t>
      </w:r>
      <w:r w:rsidRPr="00E44D82">
        <w:rPr>
          <w:spacing w:val="5"/>
        </w:rPr>
        <w:t>a</w:t>
      </w:r>
      <w:r w:rsidRPr="00E44D82">
        <w:rPr>
          <w:spacing w:val="3"/>
        </w:rPr>
        <w:t>c</w:t>
      </w:r>
      <w:r w:rsidRPr="00E44D82">
        <w:rPr>
          <w:spacing w:val="2"/>
        </w:rPr>
        <w:t>t</w:t>
      </w:r>
      <w:r w:rsidRPr="00E44D82">
        <w:rPr>
          <w:spacing w:val="4"/>
        </w:rPr>
        <w:t>i</w:t>
      </w:r>
      <w:r w:rsidRPr="00E44D82">
        <w:rPr>
          <w:spacing w:val="3"/>
        </w:rPr>
        <w:t>v</w:t>
      </w:r>
      <w:r w:rsidRPr="00E44D82">
        <w:rPr>
          <w:spacing w:val="2"/>
        </w:rPr>
        <w:t>i</w:t>
      </w:r>
      <w:r w:rsidRPr="00E44D82">
        <w:rPr>
          <w:spacing w:val="4"/>
        </w:rPr>
        <w:t>t</w:t>
      </w:r>
      <w:r w:rsidRPr="00E44D82">
        <w:rPr>
          <w:spacing w:val="2"/>
        </w:rPr>
        <w:t>i</w:t>
      </w:r>
      <w:r w:rsidRPr="00E44D82">
        <w:rPr>
          <w:spacing w:val="5"/>
        </w:rPr>
        <w:t>e</w:t>
      </w:r>
      <w:r w:rsidRPr="00E44D82">
        <w:t>s</w:t>
      </w:r>
      <w:r w:rsidRPr="00E44D82">
        <w:rPr>
          <w:spacing w:val="-3"/>
        </w:rPr>
        <w:t xml:space="preserve"> </w:t>
      </w:r>
      <w:r w:rsidRPr="00E44D82">
        <w:rPr>
          <w:spacing w:val="3"/>
        </w:rPr>
        <w:t>acr</w:t>
      </w:r>
      <w:r w:rsidRPr="00E44D82">
        <w:rPr>
          <w:spacing w:val="6"/>
        </w:rPr>
        <w:t>o</w:t>
      </w:r>
      <w:r w:rsidRPr="00E44D82">
        <w:rPr>
          <w:spacing w:val="2"/>
        </w:rPr>
        <w:t>s</w:t>
      </w:r>
      <w:r w:rsidRPr="00E44D82">
        <w:t>s</w:t>
      </w:r>
      <w:r w:rsidRPr="00E44D82">
        <w:rPr>
          <w:spacing w:val="2"/>
        </w:rPr>
        <w:t xml:space="preserve"> </w:t>
      </w:r>
      <w:r w:rsidRPr="00E44D82">
        <w:rPr>
          <w:spacing w:val="3"/>
        </w:rPr>
        <w:t>a</w:t>
      </w:r>
      <w:r w:rsidRPr="00E44D82">
        <w:rPr>
          <w:spacing w:val="4"/>
        </w:rPr>
        <w:t>l</w:t>
      </w:r>
      <w:r w:rsidRPr="00E44D82">
        <w:t>l</w:t>
      </w:r>
      <w:r w:rsidRPr="00E44D82">
        <w:rPr>
          <w:spacing w:val="3"/>
        </w:rPr>
        <w:t xml:space="preserve"> on</w:t>
      </w:r>
      <w:r w:rsidRPr="00E44D82">
        <w:rPr>
          <w:spacing w:val="2"/>
        </w:rPr>
        <w:t>l</w:t>
      </w:r>
      <w:r w:rsidRPr="00E44D82">
        <w:rPr>
          <w:spacing w:val="4"/>
        </w:rPr>
        <w:t>i</w:t>
      </w:r>
      <w:r w:rsidRPr="00E44D82">
        <w:rPr>
          <w:spacing w:val="1"/>
        </w:rPr>
        <w:t>n</w:t>
      </w:r>
      <w:r w:rsidRPr="00E44D82">
        <w:t>e</w:t>
      </w:r>
      <w:r w:rsidRPr="00E44D82">
        <w:rPr>
          <w:spacing w:val="3"/>
        </w:rPr>
        <w:t xml:space="preserve"> </w:t>
      </w:r>
      <w:r w:rsidRPr="00E44D82">
        <w:t>&amp;</w:t>
      </w:r>
      <w:r w:rsidRPr="00E44D82">
        <w:rPr>
          <w:spacing w:val="4"/>
        </w:rPr>
        <w:t xml:space="preserve"> </w:t>
      </w:r>
      <w:r w:rsidRPr="00E44D82">
        <w:rPr>
          <w:spacing w:val="3"/>
        </w:rPr>
        <w:t>off</w:t>
      </w:r>
      <w:r w:rsidRPr="00E44D82">
        <w:rPr>
          <w:spacing w:val="2"/>
        </w:rPr>
        <w:t>l</w:t>
      </w:r>
      <w:r w:rsidRPr="00E44D82">
        <w:rPr>
          <w:spacing w:val="4"/>
        </w:rPr>
        <w:t>i</w:t>
      </w:r>
      <w:r w:rsidRPr="00E44D82">
        <w:rPr>
          <w:spacing w:val="1"/>
        </w:rPr>
        <w:t>n</w:t>
      </w:r>
      <w:r w:rsidRPr="00E44D82">
        <w:t>e</w:t>
      </w:r>
      <w:r w:rsidRPr="00E44D82">
        <w:rPr>
          <w:spacing w:val="3"/>
        </w:rPr>
        <w:t xml:space="preserve"> </w:t>
      </w:r>
      <w:r w:rsidRPr="00E44D82">
        <w:rPr>
          <w:spacing w:val="5"/>
        </w:rPr>
        <w:t>c</w:t>
      </w:r>
      <w:r w:rsidRPr="00E44D82">
        <w:rPr>
          <w:spacing w:val="1"/>
        </w:rPr>
        <w:t>h</w:t>
      </w:r>
      <w:r w:rsidRPr="00E44D82">
        <w:rPr>
          <w:spacing w:val="5"/>
        </w:rPr>
        <w:t>a</w:t>
      </w:r>
      <w:r w:rsidRPr="00E44D82">
        <w:rPr>
          <w:spacing w:val="3"/>
        </w:rPr>
        <w:t>n</w:t>
      </w:r>
      <w:r w:rsidRPr="00E44D82">
        <w:rPr>
          <w:spacing w:val="1"/>
        </w:rPr>
        <w:t>n</w:t>
      </w:r>
      <w:r w:rsidRPr="00E44D82">
        <w:rPr>
          <w:spacing w:val="3"/>
        </w:rPr>
        <w:t>e</w:t>
      </w:r>
      <w:r w:rsidRPr="00E44D82">
        <w:rPr>
          <w:spacing w:val="4"/>
        </w:rPr>
        <w:t>l</w:t>
      </w:r>
      <w:r w:rsidRPr="00E44D82">
        <w:rPr>
          <w:spacing w:val="2"/>
        </w:rPr>
        <w:t>s</w:t>
      </w:r>
      <w:r w:rsidRPr="00E44D82">
        <w:t xml:space="preserve">. </w:t>
      </w:r>
      <w:r w:rsidRPr="00E44D82">
        <w:rPr>
          <w:spacing w:val="2"/>
        </w:rPr>
        <w:t>S</w:t>
      </w:r>
      <w:r w:rsidRPr="00E44D82">
        <w:rPr>
          <w:spacing w:val="3"/>
        </w:rPr>
        <w:t>e</w:t>
      </w:r>
      <w:r w:rsidRPr="00E44D82">
        <w:rPr>
          <w:spacing w:val="4"/>
        </w:rPr>
        <w:t>t</w:t>
      </w:r>
      <w:r w:rsidRPr="00E44D82">
        <w:rPr>
          <w:spacing w:val="2"/>
        </w:rPr>
        <w:t>t</w:t>
      </w:r>
      <w:r w:rsidRPr="00E44D82">
        <w:rPr>
          <w:spacing w:val="4"/>
        </w:rPr>
        <w:t>i</w:t>
      </w:r>
      <w:r w:rsidRPr="00E44D82">
        <w:rPr>
          <w:spacing w:val="3"/>
        </w:rPr>
        <w:t>n</w:t>
      </w:r>
      <w:r w:rsidRPr="00E44D82">
        <w:t xml:space="preserve">g </w:t>
      </w:r>
      <w:r w:rsidRPr="00E44D82">
        <w:rPr>
          <w:spacing w:val="1"/>
        </w:rPr>
        <w:t>u</w:t>
      </w:r>
      <w:r w:rsidRPr="00E44D82">
        <w:t>p</w:t>
      </w:r>
      <w:r w:rsidRPr="00E44D82">
        <w:rPr>
          <w:spacing w:val="6"/>
        </w:rPr>
        <w:t xml:space="preserve"> </w:t>
      </w:r>
      <w:r w:rsidRPr="00E44D82">
        <w:rPr>
          <w:spacing w:val="1"/>
        </w:rPr>
        <w:t>n</w:t>
      </w:r>
      <w:r w:rsidRPr="00E44D82">
        <w:rPr>
          <w:spacing w:val="7"/>
        </w:rPr>
        <w:t>e</w:t>
      </w:r>
      <w:r w:rsidRPr="00E44D82">
        <w:t>w</w:t>
      </w:r>
      <w:r w:rsidRPr="00E44D82">
        <w:rPr>
          <w:spacing w:val="2"/>
        </w:rPr>
        <w:t xml:space="preserve"> </w:t>
      </w:r>
      <w:r w:rsidRPr="00E44D82">
        <w:rPr>
          <w:spacing w:val="1"/>
        </w:rPr>
        <w:t>m</w:t>
      </w:r>
      <w:r w:rsidRPr="00E44D82">
        <w:rPr>
          <w:spacing w:val="3"/>
        </w:rPr>
        <w:t>a</w:t>
      </w:r>
      <w:r w:rsidRPr="00E44D82">
        <w:rPr>
          <w:spacing w:val="5"/>
        </w:rPr>
        <w:t>r</w:t>
      </w:r>
      <w:r w:rsidRPr="00E44D82">
        <w:rPr>
          <w:spacing w:val="1"/>
        </w:rPr>
        <w:t>k</w:t>
      </w:r>
      <w:r w:rsidRPr="00E44D82">
        <w:rPr>
          <w:spacing w:val="4"/>
        </w:rPr>
        <w:t>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1"/>
        </w:rPr>
        <w:t xml:space="preserve"> </w:t>
      </w:r>
      <w:r w:rsidRPr="00E44D82">
        <w:rPr>
          <w:spacing w:val="2"/>
        </w:rPr>
        <w:t>st</w:t>
      </w:r>
      <w:r w:rsidRPr="00E44D82">
        <w:rPr>
          <w:spacing w:val="5"/>
        </w:rPr>
        <w:t>r</w:t>
      </w:r>
      <w:r w:rsidRPr="00E44D82">
        <w:rPr>
          <w:spacing w:val="3"/>
        </w:rPr>
        <w:t>a</w:t>
      </w:r>
      <w:r w:rsidRPr="00E44D82">
        <w:rPr>
          <w:spacing w:val="2"/>
        </w:rPr>
        <w:t>t</w:t>
      </w:r>
      <w:r w:rsidRPr="00E44D82">
        <w:rPr>
          <w:spacing w:val="5"/>
        </w:rPr>
        <w:t>e</w:t>
      </w:r>
      <w:r w:rsidRPr="00E44D82">
        <w:rPr>
          <w:spacing w:val="1"/>
        </w:rPr>
        <w:t>g</w:t>
      </w:r>
      <w:r w:rsidRPr="00E44D82">
        <w:rPr>
          <w:spacing w:val="2"/>
        </w:rPr>
        <w:t>i</w:t>
      </w:r>
      <w:r w:rsidRPr="00E44D82">
        <w:rPr>
          <w:spacing w:val="5"/>
        </w:rPr>
        <w:t>e</w:t>
      </w:r>
      <w:r w:rsidRPr="00E44D82">
        <w:rPr>
          <w:spacing w:val="2"/>
        </w:rPr>
        <w:t>s</w:t>
      </w:r>
      <w:r w:rsidRPr="00E44D82">
        <w:t>.</w:t>
      </w:r>
    </w:p>
    <w:p w14:paraId="0D1F4F01" w14:textId="77777777" w:rsidR="00CC1D53" w:rsidRPr="00E44D82" w:rsidRDefault="00E44D82">
      <w:pPr>
        <w:spacing w:line="220" w:lineRule="exact"/>
        <w:ind w:left="194"/>
      </w:pPr>
      <w:r w:rsidRPr="00E44D82">
        <w:pict w14:anchorId="1FED278A">
          <v:group id="_x0000_s1036" style="position:absolute;left:0;text-align:left;margin-left:209.2pt;margin-top:-26.7pt;width:9.1pt;height:181.35pt;z-index:-251659776;mso-position-horizontal-relative:page" coordorigin="4184,-534" coordsize="182,36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4184;top:-534;width:182;height:245">
              <v:imagedata r:id="rId5" o:title=""/>
            </v:shape>
            <v:shape id="_x0000_s1049" type="#_x0000_t75" style="position:absolute;left:4184;top:-273;width:182;height:245">
              <v:imagedata r:id="rId5" o:title=""/>
            </v:shape>
            <v:shape id="_x0000_s1048" type="#_x0000_t75" style="position:absolute;left:4184;top:-14;width:182;height:245">
              <v:imagedata r:id="rId5" o:title=""/>
            </v:shape>
            <v:shape id="_x0000_s1047" type="#_x0000_t75" style="position:absolute;left:4184;top:246;width:182;height:245">
              <v:imagedata r:id="rId5" o:title=""/>
            </v:shape>
            <v:shape id="_x0000_s1046" type="#_x0000_t75" style="position:absolute;left:4184;top:507;width:182;height:245">
              <v:imagedata r:id="rId5" o:title=""/>
            </v:shape>
            <v:shape id="_x0000_s1045" type="#_x0000_t75" style="position:absolute;left:4184;top:767;width:182;height:245">
              <v:imagedata r:id="rId5" o:title=""/>
            </v:shape>
            <v:shape id="_x0000_s1044" type="#_x0000_t75" style="position:absolute;left:4184;top:1026;width:182;height:245">
              <v:imagedata r:id="rId5" o:title=""/>
            </v:shape>
            <v:shape id="_x0000_s1043" type="#_x0000_t75" style="position:absolute;left:4184;top:1288;width:182;height:245">
              <v:imagedata r:id="rId5" o:title=""/>
            </v:shape>
            <v:shape id="_x0000_s1042" type="#_x0000_t75" style="position:absolute;left:4184;top:1547;width:182;height:245">
              <v:imagedata r:id="rId5" o:title=""/>
            </v:shape>
            <v:shape id="_x0000_s1041" type="#_x0000_t75" style="position:absolute;left:4184;top:1806;width:182;height:245">
              <v:imagedata r:id="rId5" o:title=""/>
            </v:shape>
            <v:shape id="_x0000_s1040" type="#_x0000_t75" style="position:absolute;left:4184;top:2068;width:182;height:245">
              <v:imagedata r:id="rId5" o:title=""/>
            </v:shape>
            <v:shape id="_x0000_s1039" type="#_x0000_t75" style="position:absolute;left:4184;top:2327;width:182;height:245">
              <v:imagedata r:id="rId5" o:title=""/>
            </v:shape>
            <v:shape id="_x0000_s1038" type="#_x0000_t75" style="position:absolute;left:4184;top:2586;width:182;height:245">
              <v:imagedata r:id="rId5" o:title=""/>
            </v:shape>
            <v:shape id="_x0000_s1037" type="#_x0000_t75" style="position:absolute;left:4184;top:2848;width:182;height:245">
              <v:imagedata r:id="rId5" o:title=""/>
            </v:shape>
            <w10:wrap anchorx="page"/>
          </v:group>
        </w:pict>
      </w:r>
      <w:r w:rsidRPr="00E44D82">
        <w:rPr>
          <w:spacing w:val="2"/>
        </w:rPr>
        <w:t>G</w:t>
      </w:r>
      <w:r w:rsidRPr="00E44D82">
        <w:rPr>
          <w:spacing w:val="5"/>
        </w:rPr>
        <w:t>e</w:t>
      </w:r>
      <w:r w:rsidRPr="00E44D82">
        <w:rPr>
          <w:spacing w:val="1"/>
        </w:rPr>
        <w:t>n</w:t>
      </w:r>
      <w:r w:rsidRPr="00E44D82">
        <w:rPr>
          <w:spacing w:val="3"/>
        </w:rPr>
        <w:t>er</w:t>
      </w:r>
      <w:r w:rsidRPr="00E44D82">
        <w:rPr>
          <w:spacing w:val="5"/>
        </w:rPr>
        <w:t>a</w:t>
      </w:r>
      <w:r w:rsidRPr="00E44D82">
        <w:rPr>
          <w:spacing w:val="2"/>
        </w:rPr>
        <w:t>t</w:t>
      </w:r>
      <w:r w:rsidRPr="00E44D82">
        <w:rPr>
          <w:spacing w:val="4"/>
        </w:rPr>
        <w:t>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3"/>
        </w:rPr>
        <w:t xml:space="preserve"> </w:t>
      </w:r>
      <w:r w:rsidRPr="00E44D82">
        <w:rPr>
          <w:spacing w:val="2"/>
        </w:rPr>
        <w:t>s</w:t>
      </w:r>
      <w:r w:rsidRPr="00E44D82">
        <w:rPr>
          <w:spacing w:val="3"/>
        </w:rPr>
        <w:t>a</w:t>
      </w:r>
      <w:r w:rsidRPr="00E44D82">
        <w:rPr>
          <w:spacing w:val="4"/>
        </w:rPr>
        <w:t>l</w:t>
      </w:r>
      <w:r w:rsidRPr="00E44D82">
        <w:rPr>
          <w:spacing w:val="3"/>
        </w:rPr>
        <w:t>e</w:t>
      </w:r>
      <w:r w:rsidRPr="00E44D82">
        <w:t>s</w:t>
      </w:r>
      <w:r w:rsidRPr="00E44D82">
        <w:rPr>
          <w:spacing w:val="3"/>
        </w:rPr>
        <w:t xml:space="preserve"> </w:t>
      </w:r>
      <w:r w:rsidRPr="00E44D82">
        <w:rPr>
          <w:spacing w:val="2"/>
        </w:rPr>
        <w:t>l</w:t>
      </w:r>
      <w:r w:rsidRPr="00E44D82">
        <w:rPr>
          <w:spacing w:val="3"/>
        </w:rPr>
        <w:t>ea</w:t>
      </w:r>
      <w:r w:rsidRPr="00E44D82">
        <w:rPr>
          <w:spacing w:val="6"/>
        </w:rPr>
        <w:t>d</w:t>
      </w:r>
      <w:r w:rsidRPr="00E44D82">
        <w:rPr>
          <w:spacing w:val="2"/>
        </w:rPr>
        <w:t>s</w:t>
      </w:r>
      <w:r w:rsidRPr="00E44D82">
        <w:t>.</w:t>
      </w:r>
    </w:p>
    <w:p w14:paraId="052687D3" w14:textId="77777777" w:rsidR="00CC1D53" w:rsidRPr="00E44D82" w:rsidRDefault="00E44D82">
      <w:pPr>
        <w:spacing w:before="29"/>
        <w:ind w:left="194"/>
      </w:pPr>
      <w:r w:rsidRPr="00E44D82">
        <w:rPr>
          <w:spacing w:val="3"/>
        </w:rPr>
        <w:t>M</w:t>
      </w:r>
      <w:r w:rsidRPr="00E44D82">
        <w:rPr>
          <w:spacing w:val="5"/>
        </w:rPr>
        <w:t>a</w:t>
      </w:r>
      <w:r w:rsidRPr="00E44D82">
        <w:rPr>
          <w:spacing w:val="1"/>
        </w:rPr>
        <w:t>n</w:t>
      </w:r>
      <w:r w:rsidRPr="00E44D82">
        <w:rPr>
          <w:spacing w:val="5"/>
        </w:rPr>
        <w:t>a</w:t>
      </w:r>
      <w:r w:rsidRPr="00E44D82">
        <w:rPr>
          <w:spacing w:val="1"/>
        </w:rPr>
        <w:t>g</w:t>
      </w:r>
      <w:r w:rsidRPr="00E44D82">
        <w:rPr>
          <w:spacing w:val="4"/>
        </w:rPr>
        <w:t>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4"/>
        </w:rPr>
        <w:t xml:space="preserve"> </w:t>
      </w:r>
      <w:r w:rsidRPr="00E44D82">
        <w:rPr>
          <w:spacing w:val="5"/>
        </w:rPr>
        <w:t>c</w:t>
      </w:r>
      <w:r w:rsidRPr="00E44D82">
        <w:rPr>
          <w:spacing w:val="3"/>
        </w:rPr>
        <w:t>u</w:t>
      </w:r>
      <w:r w:rsidRPr="00E44D82">
        <w:rPr>
          <w:spacing w:val="2"/>
        </w:rPr>
        <w:t>st</w:t>
      </w:r>
      <w:r w:rsidRPr="00E44D82">
        <w:rPr>
          <w:spacing w:val="6"/>
        </w:rPr>
        <w:t>o</w:t>
      </w:r>
      <w:r w:rsidRPr="00E44D82">
        <w:rPr>
          <w:spacing w:val="1"/>
        </w:rPr>
        <w:t>m</w:t>
      </w:r>
      <w:r w:rsidRPr="00E44D82">
        <w:rPr>
          <w:spacing w:val="5"/>
        </w:rPr>
        <w:t>e</w:t>
      </w:r>
      <w:r w:rsidRPr="00E44D82">
        <w:t>r</w:t>
      </w:r>
      <w:r w:rsidRPr="00E44D82">
        <w:rPr>
          <w:spacing w:val="-1"/>
        </w:rPr>
        <w:t xml:space="preserve"> </w:t>
      </w:r>
      <w:r w:rsidRPr="00E44D82">
        <w:rPr>
          <w:spacing w:val="3"/>
        </w:rPr>
        <w:t>re</w:t>
      </w:r>
      <w:r w:rsidRPr="00E44D82">
        <w:rPr>
          <w:spacing w:val="4"/>
        </w:rPr>
        <w:t>l</w:t>
      </w:r>
      <w:r w:rsidRPr="00E44D82">
        <w:rPr>
          <w:spacing w:val="3"/>
        </w:rPr>
        <w:t>a</w:t>
      </w:r>
      <w:r w:rsidRPr="00E44D82">
        <w:rPr>
          <w:spacing w:val="4"/>
        </w:rPr>
        <w:t>t</w:t>
      </w:r>
      <w:r w:rsidRPr="00E44D82">
        <w:rPr>
          <w:spacing w:val="2"/>
        </w:rPr>
        <w:t>i</w:t>
      </w:r>
      <w:r w:rsidRPr="00E44D82">
        <w:rPr>
          <w:spacing w:val="3"/>
        </w:rPr>
        <w:t>on</w:t>
      </w:r>
      <w:r w:rsidRPr="00E44D82">
        <w:rPr>
          <w:spacing w:val="4"/>
        </w:rPr>
        <w:t>s</w:t>
      </w:r>
      <w:r w:rsidRPr="00E44D82">
        <w:rPr>
          <w:spacing w:val="1"/>
        </w:rPr>
        <w:t>h</w:t>
      </w:r>
      <w:r w:rsidRPr="00E44D82">
        <w:rPr>
          <w:spacing w:val="2"/>
        </w:rPr>
        <w:t>i</w:t>
      </w:r>
      <w:r w:rsidRPr="00E44D82">
        <w:rPr>
          <w:spacing w:val="6"/>
        </w:rPr>
        <w:t>p</w:t>
      </w:r>
      <w:r w:rsidRPr="00E44D82">
        <w:rPr>
          <w:spacing w:val="2"/>
        </w:rPr>
        <w:t>s</w:t>
      </w:r>
      <w:r w:rsidRPr="00E44D82">
        <w:t>.</w:t>
      </w:r>
    </w:p>
    <w:p w14:paraId="32354E71" w14:textId="77777777" w:rsidR="00CC1D53" w:rsidRPr="00E44D82" w:rsidRDefault="00E44D82">
      <w:pPr>
        <w:spacing w:before="31" w:line="270" w:lineRule="auto"/>
        <w:ind w:left="192" w:right="1643" w:firstLine="2"/>
      </w:pPr>
      <w:r w:rsidRPr="00E44D82">
        <w:t>L</w:t>
      </w:r>
      <w:r w:rsidRPr="00E44D82">
        <w:rPr>
          <w:spacing w:val="6"/>
        </w:rPr>
        <w:t>o</w:t>
      </w:r>
      <w:r w:rsidRPr="00E44D82">
        <w:rPr>
          <w:spacing w:val="3"/>
        </w:rPr>
        <w:t>gg</w:t>
      </w:r>
      <w:r w:rsidRPr="00E44D82">
        <w:rPr>
          <w:spacing w:val="2"/>
        </w:rPr>
        <w:t>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1"/>
        </w:rPr>
        <w:t xml:space="preserve"> </w:t>
      </w:r>
      <w:r w:rsidRPr="00E44D82">
        <w:rPr>
          <w:spacing w:val="5"/>
        </w:rPr>
        <w:t>a</w:t>
      </w:r>
      <w:r w:rsidRPr="00E44D82">
        <w:rPr>
          <w:spacing w:val="1"/>
        </w:rPr>
        <w:t>n</w:t>
      </w:r>
      <w:r w:rsidRPr="00E44D82">
        <w:t>d</w:t>
      </w:r>
      <w:r w:rsidRPr="00E44D82">
        <w:rPr>
          <w:spacing w:val="3"/>
        </w:rPr>
        <w:t xml:space="preserve"> pro</w:t>
      </w:r>
      <w:r w:rsidRPr="00E44D82">
        <w:rPr>
          <w:spacing w:val="1"/>
        </w:rPr>
        <w:t>g</w:t>
      </w:r>
      <w:r w:rsidRPr="00E44D82">
        <w:rPr>
          <w:spacing w:val="5"/>
        </w:rPr>
        <w:t>r</w:t>
      </w:r>
      <w:r w:rsidRPr="00E44D82">
        <w:rPr>
          <w:spacing w:val="3"/>
        </w:rPr>
        <w:t>e</w:t>
      </w:r>
      <w:r w:rsidRPr="00E44D82">
        <w:rPr>
          <w:spacing w:val="4"/>
        </w:rPr>
        <w:t>s</w:t>
      </w:r>
      <w:r w:rsidRPr="00E44D82">
        <w:rPr>
          <w:spacing w:val="2"/>
        </w:rPr>
        <w:t>s</w:t>
      </w:r>
      <w:r w:rsidRPr="00E44D82">
        <w:rPr>
          <w:spacing w:val="4"/>
        </w:rPr>
        <w:t>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3"/>
        </w:rPr>
        <w:t xml:space="preserve"> </w:t>
      </w:r>
      <w:r w:rsidRPr="00E44D82">
        <w:rPr>
          <w:spacing w:val="5"/>
        </w:rPr>
        <w:t>a</w:t>
      </w:r>
      <w:r w:rsidRPr="00E44D82">
        <w:rPr>
          <w:spacing w:val="2"/>
        </w:rPr>
        <w:t>l</w:t>
      </w:r>
      <w:r w:rsidRPr="00E44D82">
        <w:t>l</w:t>
      </w:r>
      <w:r w:rsidRPr="00E44D82">
        <w:rPr>
          <w:spacing w:val="5"/>
        </w:rPr>
        <w:t xml:space="preserve"> </w:t>
      </w:r>
      <w:r w:rsidRPr="00E44D82">
        <w:rPr>
          <w:spacing w:val="1"/>
        </w:rPr>
        <w:t>n</w:t>
      </w:r>
      <w:r w:rsidRPr="00E44D82">
        <w:rPr>
          <w:spacing w:val="5"/>
        </w:rPr>
        <w:t>e</w:t>
      </w:r>
      <w:r w:rsidRPr="00E44D82">
        <w:t>w</w:t>
      </w:r>
      <w:r w:rsidRPr="00E44D82">
        <w:rPr>
          <w:spacing w:val="2"/>
        </w:rPr>
        <w:t xml:space="preserve"> l</w:t>
      </w:r>
      <w:r w:rsidRPr="00E44D82">
        <w:rPr>
          <w:spacing w:val="10"/>
        </w:rPr>
        <w:t>e</w:t>
      </w:r>
      <w:r w:rsidRPr="00E44D82">
        <w:rPr>
          <w:spacing w:val="3"/>
        </w:rPr>
        <w:t>a</w:t>
      </w:r>
      <w:r w:rsidRPr="00E44D82">
        <w:rPr>
          <w:spacing w:val="6"/>
        </w:rPr>
        <w:t>d</w:t>
      </w:r>
      <w:r w:rsidRPr="00E44D82">
        <w:t>s</w:t>
      </w:r>
      <w:r w:rsidRPr="00E44D82">
        <w:rPr>
          <w:spacing w:val="3"/>
        </w:rPr>
        <w:t xml:space="preserve"> </w:t>
      </w:r>
      <w:r w:rsidRPr="00E44D82">
        <w:t>/</w:t>
      </w:r>
      <w:r w:rsidRPr="00E44D82">
        <w:rPr>
          <w:spacing w:val="4"/>
        </w:rPr>
        <w:t xml:space="preserve"> </w:t>
      </w:r>
      <w:r w:rsidRPr="00E44D82">
        <w:rPr>
          <w:spacing w:val="3"/>
        </w:rPr>
        <w:t>po</w:t>
      </w:r>
      <w:r w:rsidRPr="00E44D82">
        <w:rPr>
          <w:spacing w:val="2"/>
        </w:rPr>
        <w:t>t</w:t>
      </w:r>
      <w:r w:rsidRPr="00E44D82">
        <w:rPr>
          <w:spacing w:val="5"/>
        </w:rPr>
        <w:t>e</w:t>
      </w:r>
      <w:r w:rsidRPr="00E44D82">
        <w:rPr>
          <w:spacing w:val="1"/>
        </w:rPr>
        <w:t>n</w:t>
      </w:r>
      <w:r w:rsidRPr="00E44D82">
        <w:rPr>
          <w:spacing w:val="4"/>
        </w:rPr>
        <w:t>t</w:t>
      </w:r>
      <w:r w:rsidRPr="00E44D82">
        <w:rPr>
          <w:spacing w:val="2"/>
        </w:rPr>
        <w:t>i</w:t>
      </w:r>
      <w:r w:rsidRPr="00E44D82">
        <w:rPr>
          <w:spacing w:val="3"/>
        </w:rPr>
        <w:t>a</w:t>
      </w:r>
      <w:r w:rsidRPr="00E44D82">
        <w:t xml:space="preserve">l </w:t>
      </w:r>
      <w:r w:rsidRPr="00E44D82">
        <w:rPr>
          <w:spacing w:val="2"/>
        </w:rPr>
        <w:t>s</w:t>
      </w:r>
      <w:r w:rsidRPr="00E44D82">
        <w:rPr>
          <w:spacing w:val="5"/>
        </w:rPr>
        <w:t>a</w:t>
      </w:r>
      <w:r w:rsidRPr="00E44D82">
        <w:rPr>
          <w:spacing w:val="2"/>
        </w:rPr>
        <w:t>l</w:t>
      </w:r>
      <w:r w:rsidRPr="00E44D82">
        <w:rPr>
          <w:spacing w:val="5"/>
        </w:rPr>
        <w:t>e</w:t>
      </w:r>
      <w:r w:rsidRPr="00E44D82">
        <w:t>s</w:t>
      </w:r>
      <w:r w:rsidRPr="00E44D82">
        <w:rPr>
          <w:spacing w:val="3"/>
        </w:rPr>
        <w:t xml:space="preserve"> e</w:t>
      </w:r>
      <w:r w:rsidRPr="00E44D82">
        <w:rPr>
          <w:spacing w:val="1"/>
        </w:rPr>
        <w:t>n</w:t>
      </w:r>
      <w:r w:rsidRPr="00E44D82">
        <w:rPr>
          <w:spacing w:val="6"/>
        </w:rPr>
        <w:t>q</w:t>
      </w:r>
      <w:r w:rsidRPr="00E44D82">
        <w:rPr>
          <w:spacing w:val="1"/>
        </w:rPr>
        <w:t>u</w:t>
      </w:r>
      <w:r w:rsidRPr="00E44D82">
        <w:rPr>
          <w:spacing w:val="2"/>
        </w:rPr>
        <w:t>i</w:t>
      </w:r>
      <w:r w:rsidRPr="00E44D82">
        <w:rPr>
          <w:spacing w:val="5"/>
        </w:rPr>
        <w:t>r</w:t>
      </w:r>
      <w:r w:rsidRPr="00E44D82">
        <w:rPr>
          <w:spacing w:val="2"/>
        </w:rPr>
        <w:t>i</w:t>
      </w:r>
      <w:r w:rsidRPr="00E44D82">
        <w:rPr>
          <w:spacing w:val="5"/>
        </w:rPr>
        <w:t>e</w:t>
      </w:r>
      <w:r w:rsidRPr="00E44D82">
        <w:rPr>
          <w:spacing w:val="2"/>
        </w:rPr>
        <w:t>s</w:t>
      </w:r>
      <w:r w:rsidRPr="00E44D82">
        <w:t xml:space="preserve">. </w:t>
      </w:r>
      <w:r w:rsidRPr="00E44D82">
        <w:rPr>
          <w:spacing w:val="1"/>
        </w:rPr>
        <w:t>Wr</w:t>
      </w:r>
      <w:r w:rsidRPr="00E44D82">
        <w:t>iti</w:t>
      </w:r>
      <w:r w:rsidRPr="00E44D82">
        <w:rPr>
          <w:spacing w:val="-2"/>
        </w:rPr>
        <w:t>n</w:t>
      </w:r>
      <w:r w:rsidRPr="00E44D82">
        <w:t>g</w:t>
      </w:r>
      <w:r w:rsidRPr="00E44D82">
        <w:rPr>
          <w:spacing w:val="-5"/>
        </w:rPr>
        <w:t xml:space="preserve"> </w:t>
      </w:r>
      <w:r w:rsidRPr="00E44D82">
        <w:rPr>
          <w:spacing w:val="-1"/>
        </w:rPr>
        <w:t>n</w:t>
      </w:r>
      <w:r w:rsidRPr="00E44D82">
        <w:rPr>
          <w:spacing w:val="3"/>
        </w:rPr>
        <w:t>e</w:t>
      </w:r>
      <w:r w:rsidRPr="00E44D82">
        <w:t>w</w:t>
      </w:r>
      <w:r w:rsidRPr="00E44D82">
        <w:rPr>
          <w:spacing w:val="-3"/>
        </w:rPr>
        <w:t xml:space="preserve"> </w:t>
      </w:r>
      <w:r w:rsidRPr="00E44D82">
        <w:rPr>
          <w:spacing w:val="-1"/>
        </w:rPr>
        <w:t>m</w:t>
      </w:r>
      <w:r w:rsidRPr="00E44D82">
        <w:t>a</w:t>
      </w:r>
      <w:r w:rsidRPr="00E44D82">
        <w:rPr>
          <w:spacing w:val="1"/>
        </w:rPr>
        <w:t>r</w:t>
      </w:r>
      <w:r w:rsidRPr="00E44D82">
        <w:rPr>
          <w:spacing w:val="-1"/>
        </w:rPr>
        <w:t>k</w:t>
      </w:r>
      <w:r w:rsidRPr="00E44D82">
        <w:t>et</w:t>
      </w:r>
      <w:r w:rsidRPr="00E44D82">
        <w:rPr>
          <w:spacing w:val="2"/>
        </w:rPr>
        <w:t>i</w:t>
      </w:r>
      <w:r w:rsidRPr="00E44D82">
        <w:rPr>
          <w:spacing w:val="1"/>
        </w:rPr>
        <w:t>n</w:t>
      </w:r>
      <w:r w:rsidRPr="00E44D82">
        <w:t>g</w:t>
      </w:r>
      <w:r w:rsidRPr="00E44D82">
        <w:rPr>
          <w:spacing w:val="-7"/>
        </w:rPr>
        <w:t xml:space="preserve"> </w:t>
      </w:r>
      <w:r w:rsidRPr="00E44D82">
        <w:rPr>
          <w:spacing w:val="-4"/>
        </w:rPr>
        <w:t>m</w:t>
      </w:r>
      <w:r w:rsidRPr="00E44D82">
        <w:t>a</w:t>
      </w:r>
      <w:r w:rsidRPr="00E44D82">
        <w:rPr>
          <w:spacing w:val="2"/>
        </w:rPr>
        <w:t>t</w:t>
      </w:r>
      <w:r w:rsidRPr="00E44D82">
        <w:t>e</w:t>
      </w:r>
      <w:r w:rsidRPr="00E44D82">
        <w:rPr>
          <w:spacing w:val="1"/>
        </w:rPr>
        <w:t>r</w:t>
      </w:r>
      <w:r w:rsidRPr="00E44D82">
        <w:t>ial</w:t>
      </w:r>
      <w:r w:rsidRPr="00E44D82">
        <w:rPr>
          <w:spacing w:val="-7"/>
        </w:rPr>
        <w:t xml:space="preserve"> </w:t>
      </w:r>
      <w:r w:rsidRPr="00E44D82">
        <w:t>&amp;</w:t>
      </w:r>
      <w:r w:rsidRPr="00E44D82">
        <w:rPr>
          <w:spacing w:val="-1"/>
        </w:rPr>
        <w:t xml:space="preserve"> </w:t>
      </w:r>
      <w:r w:rsidRPr="00E44D82">
        <w:rPr>
          <w:spacing w:val="-2"/>
        </w:rPr>
        <w:t>w</w:t>
      </w:r>
      <w:r w:rsidRPr="00E44D82">
        <w:t>e</w:t>
      </w:r>
      <w:r w:rsidRPr="00E44D82">
        <w:rPr>
          <w:spacing w:val="1"/>
        </w:rPr>
        <w:t>b</w:t>
      </w:r>
      <w:r w:rsidRPr="00E44D82">
        <w:rPr>
          <w:spacing w:val="-1"/>
        </w:rPr>
        <w:t>s</w:t>
      </w:r>
      <w:r w:rsidRPr="00E44D82">
        <w:t>ite</w:t>
      </w:r>
      <w:r w:rsidRPr="00E44D82">
        <w:rPr>
          <w:spacing w:val="-6"/>
        </w:rPr>
        <w:t xml:space="preserve"> </w:t>
      </w:r>
      <w:r w:rsidRPr="00E44D82">
        <w:t>c</w:t>
      </w:r>
      <w:r w:rsidRPr="00E44D82">
        <w:rPr>
          <w:spacing w:val="1"/>
        </w:rPr>
        <w:t>o</w:t>
      </w:r>
      <w:r w:rsidRPr="00E44D82">
        <w:rPr>
          <w:spacing w:val="-1"/>
        </w:rPr>
        <w:t>n</w:t>
      </w:r>
      <w:r w:rsidRPr="00E44D82">
        <w:t>t</w:t>
      </w:r>
      <w:r w:rsidRPr="00E44D82">
        <w:rPr>
          <w:spacing w:val="2"/>
        </w:rPr>
        <w:t>e</w:t>
      </w:r>
      <w:r w:rsidRPr="00E44D82">
        <w:rPr>
          <w:spacing w:val="-1"/>
        </w:rPr>
        <w:t>n</w:t>
      </w:r>
      <w:r w:rsidRPr="00E44D82">
        <w:t>t.</w:t>
      </w:r>
    </w:p>
    <w:p w14:paraId="420F2602" w14:textId="77777777" w:rsidR="00CC1D53" w:rsidRPr="00E44D82" w:rsidRDefault="00E44D82">
      <w:pPr>
        <w:spacing w:line="272" w:lineRule="auto"/>
        <w:ind w:left="194" w:right="201" w:firstLine="2"/>
      </w:pPr>
      <w:r w:rsidRPr="00E44D82">
        <w:t>A</w:t>
      </w:r>
      <w:r w:rsidRPr="00E44D82">
        <w:rPr>
          <w:spacing w:val="4"/>
        </w:rPr>
        <w:t>s</w:t>
      </w:r>
      <w:r w:rsidRPr="00E44D82">
        <w:rPr>
          <w:spacing w:val="2"/>
        </w:rPr>
        <w:t>s</w:t>
      </w:r>
      <w:r w:rsidRPr="00E44D82">
        <w:rPr>
          <w:spacing w:val="4"/>
        </w:rPr>
        <w:t>is</w:t>
      </w:r>
      <w:r w:rsidRPr="00E44D82">
        <w:rPr>
          <w:spacing w:val="2"/>
        </w:rPr>
        <w:t>t</w:t>
      </w:r>
      <w:r w:rsidRPr="00E44D82">
        <w:rPr>
          <w:spacing w:val="4"/>
        </w:rPr>
        <w:t>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1"/>
        </w:rPr>
        <w:t xml:space="preserve"> </w:t>
      </w:r>
      <w:r w:rsidRPr="00E44D82">
        <w:t>w</w:t>
      </w:r>
      <w:r w:rsidRPr="00E44D82">
        <w:rPr>
          <w:spacing w:val="5"/>
        </w:rPr>
        <w:t>i</w:t>
      </w:r>
      <w:r w:rsidRPr="00E44D82">
        <w:rPr>
          <w:spacing w:val="4"/>
        </w:rPr>
        <w:t>t</w:t>
      </w:r>
      <w:r w:rsidRPr="00E44D82">
        <w:t xml:space="preserve">h </w:t>
      </w:r>
      <w:r w:rsidRPr="00E44D82">
        <w:rPr>
          <w:spacing w:val="5"/>
        </w:rPr>
        <w:t>ca</w:t>
      </w:r>
      <w:r w:rsidRPr="00E44D82">
        <w:rPr>
          <w:spacing w:val="1"/>
        </w:rPr>
        <w:t>m</w:t>
      </w:r>
      <w:r w:rsidRPr="00E44D82">
        <w:rPr>
          <w:spacing w:val="3"/>
        </w:rPr>
        <w:t>pa</w:t>
      </w:r>
      <w:r w:rsidRPr="00E44D82">
        <w:rPr>
          <w:spacing w:val="4"/>
        </w:rPr>
        <w:t>i</w:t>
      </w:r>
      <w:r w:rsidRPr="00E44D82">
        <w:rPr>
          <w:spacing w:val="3"/>
        </w:rPr>
        <w:t>g</w:t>
      </w:r>
      <w:r w:rsidRPr="00E44D82">
        <w:t>n</w:t>
      </w:r>
      <w:r w:rsidRPr="00E44D82">
        <w:rPr>
          <w:spacing w:val="-4"/>
        </w:rPr>
        <w:t xml:space="preserve"> </w:t>
      </w:r>
      <w:r w:rsidRPr="00E44D82">
        <w:rPr>
          <w:spacing w:val="6"/>
        </w:rPr>
        <w:t>b</w:t>
      </w:r>
      <w:r w:rsidRPr="00E44D82">
        <w:rPr>
          <w:spacing w:val="1"/>
        </w:rPr>
        <w:t>u</w:t>
      </w:r>
      <w:r w:rsidRPr="00E44D82">
        <w:rPr>
          <w:spacing w:val="4"/>
        </w:rPr>
        <w:t>i</w:t>
      </w:r>
      <w:r w:rsidRPr="00E44D82">
        <w:rPr>
          <w:spacing w:val="2"/>
        </w:rPr>
        <w:t>l</w:t>
      </w:r>
      <w:r w:rsidRPr="00E44D82">
        <w:rPr>
          <w:spacing w:val="3"/>
        </w:rPr>
        <w:t>d</w:t>
      </w:r>
      <w:r w:rsidRPr="00E44D82">
        <w:rPr>
          <w:spacing w:val="4"/>
        </w:rPr>
        <w:t>i</w:t>
      </w:r>
      <w:r w:rsidRPr="00E44D82">
        <w:rPr>
          <w:spacing w:val="3"/>
        </w:rPr>
        <w:t>n</w:t>
      </w:r>
      <w:r w:rsidRPr="00E44D82">
        <w:rPr>
          <w:spacing w:val="1"/>
        </w:rPr>
        <w:t>g</w:t>
      </w:r>
      <w:r w:rsidRPr="00E44D82">
        <w:t>,</w:t>
      </w:r>
      <w:r w:rsidRPr="00E44D82">
        <w:rPr>
          <w:spacing w:val="-2"/>
        </w:rPr>
        <w:t xml:space="preserve"> </w:t>
      </w:r>
      <w:r w:rsidRPr="00E44D82">
        <w:rPr>
          <w:spacing w:val="3"/>
        </w:rPr>
        <w:t>pr</w:t>
      </w:r>
      <w:r w:rsidRPr="00E44D82">
        <w:rPr>
          <w:spacing w:val="5"/>
        </w:rPr>
        <w:t>e</w:t>
      </w:r>
      <w:r w:rsidRPr="00E44D82">
        <w:rPr>
          <w:spacing w:val="4"/>
        </w:rPr>
        <w:t>s</w:t>
      </w:r>
      <w:r w:rsidRPr="00E44D82">
        <w:t xml:space="preserve">s </w:t>
      </w:r>
      <w:r w:rsidRPr="00E44D82">
        <w:rPr>
          <w:spacing w:val="3"/>
        </w:rPr>
        <w:t>re</w:t>
      </w:r>
      <w:r w:rsidRPr="00E44D82">
        <w:rPr>
          <w:spacing w:val="4"/>
        </w:rPr>
        <w:t>l</w:t>
      </w:r>
      <w:r w:rsidRPr="00E44D82">
        <w:rPr>
          <w:spacing w:val="3"/>
        </w:rPr>
        <w:t>ea</w:t>
      </w:r>
      <w:r w:rsidRPr="00E44D82">
        <w:rPr>
          <w:spacing w:val="4"/>
        </w:rPr>
        <w:t>si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9"/>
        </w:rPr>
        <w:t xml:space="preserve"> </w:t>
      </w:r>
      <w:r w:rsidRPr="00E44D82">
        <w:t>&amp;</w:t>
      </w:r>
      <w:r w:rsidRPr="00E44D82">
        <w:rPr>
          <w:spacing w:val="2"/>
        </w:rPr>
        <w:t xml:space="preserve"> </w:t>
      </w:r>
      <w:r w:rsidRPr="00E44D82">
        <w:rPr>
          <w:spacing w:val="3"/>
        </w:rPr>
        <w:t>p</w:t>
      </w:r>
      <w:r w:rsidRPr="00E44D82">
        <w:rPr>
          <w:spacing w:val="5"/>
        </w:rPr>
        <w:t>r</w:t>
      </w:r>
      <w:r w:rsidRPr="00E44D82">
        <w:rPr>
          <w:spacing w:val="6"/>
        </w:rPr>
        <w:t>o</w:t>
      </w:r>
      <w:r w:rsidRPr="00E44D82">
        <w:rPr>
          <w:spacing w:val="-1"/>
        </w:rPr>
        <w:t>m</w:t>
      </w:r>
      <w:r w:rsidRPr="00E44D82">
        <w:rPr>
          <w:spacing w:val="3"/>
        </w:rPr>
        <w:t>o</w:t>
      </w:r>
      <w:r w:rsidRPr="00E44D82">
        <w:rPr>
          <w:spacing w:val="4"/>
        </w:rPr>
        <w:t>t</w:t>
      </w:r>
      <w:r w:rsidRPr="00E44D82">
        <w:rPr>
          <w:spacing w:val="2"/>
        </w:rPr>
        <w:t>i</w:t>
      </w:r>
      <w:r w:rsidRPr="00E44D82">
        <w:rPr>
          <w:spacing w:val="6"/>
        </w:rPr>
        <w:t>o</w:t>
      </w:r>
      <w:r w:rsidRPr="00E44D82">
        <w:rPr>
          <w:spacing w:val="1"/>
        </w:rPr>
        <w:t>n</w:t>
      </w:r>
      <w:r w:rsidRPr="00E44D82">
        <w:rPr>
          <w:spacing w:val="3"/>
        </w:rPr>
        <w:t>a</w:t>
      </w:r>
      <w:r w:rsidRPr="00E44D82">
        <w:t>l</w:t>
      </w:r>
      <w:r w:rsidRPr="00E44D82">
        <w:rPr>
          <w:spacing w:val="-3"/>
        </w:rPr>
        <w:t xml:space="preserve"> </w:t>
      </w:r>
      <w:r w:rsidRPr="00E44D82">
        <w:rPr>
          <w:spacing w:val="3"/>
        </w:rPr>
        <w:t>co</w:t>
      </w:r>
      <w:r w:rsidRPr="00E44D82">
        <w:rPr>
          <w:spacing w:val="6"/>
        </w:rPr>
        <w:t>p</w:t>
      </w:r>
      <w:r w:rsidRPr="00E44D82">
        <w:t>y</w:t>
      </w:r>
      <w:r w:rsidRPr="00E44D82">
        <w:rPr>
          <w:spacing w:val="-3"/>
        </w:rPr>
        <w:t xml:space="preserve"> </w:t>
      </w:r>
      <w:r w:rsidRPr="00E44D82">
        <w:rPr>
          <w:spacing w:val="3"/>
        </w:rPr>
        <w:t>pro</w:t>
      </w:r>
      <w:r w:rsidRPr="00E44D82">
        <w:rPr>
          <w:spacing w:val="6"/>
        </w:rPr>
        <w:t>d</w:t>
      </w:r>
      <w:r w:rsidRPr="00E44D82">
        <w:rPr>
          <w:spacing w:val="1"/>
        </w:rPr>
        <w:t>u</w:t>
      </w:r>
      <w:r w:rsidRPr="00E44D82">
        <w:rPr>
          <w:spacing w:val="5"/>
        </w:rPr>
        <w:t>c</w:t>
      </w:r>
      <w:r w:rsidRPr="00E44D82">
        <w:rPr>
          <w:spacing w:val="2"/>
        </w:rPr>
        <w:t>ti</w:t>
      </w:r>
      <w:r w:rsidRPr="00E44D82">
        <w:rPr>
          <w:spacing w:val="6"/>
        </w:rPr>
        <w:t>o</w:t>
      </w:r>
      <w:r w:rsidRPr="00E44D82">
        <w:rPr>
          <w:spacing w:val="7"/>
        </w:rPr>
        <w:t>n</w:t>
      </w:r>
      <w:r w:rsidRPr="00E44D82">
        <w:t xml:space="preserve">. </w:t>
      </w:r>
      <w:r w:rsidRPr="00E44D82">
        <w:rPr>
          <w:spacing w:val="3"/>
        </w:rPr>
        <w:t>M</w:t>
      </w:r>
      <w:r w:rsidRPr="00E44D82">
        <w:rPr>
          <w:spacing w:val="5"/>
        </w:rPr>
        <w:t>a</w:t>
      </w:r>
      <w:r w:rsidRPr="00E44D82">
        <w:rPr>
          <w:spacing w:val="1"/>
        </w:rPr>
        <w:t>k</w:t>
      </w:r>
      <w:r w:rsidRPr="00E44D82">
        <w:rPr>
          <w:spacing w:val="4"/>
        </w:rPr>
        <w:t>i</w:t>
      </w:r>
      <w:r w:rsidRPr="00E44D82">
        <w:rPr>
          <w:spacing w:val="3"/>
        </w:rPr>
        <w:t>n</w:t>
      </w:r>
      <w:r w:rsidRPr="00E44D82">
        <w:t xml:space="preserve">g </w:t>
      </w:r>
      <w:r w:rsidRPr="00E44D82">
        <w:rPr>
          <w:spacing w:val="2"/>
        </w:rPr>
        <w:t>s</w:t>
      </w:r>
      <w:r w:rsidRPr="00E44D82">
        <w:rPr>
          <w:spacing w:val="3"/>
        </w:rPr>
        <w:t>a</w:t>
      </w:r>
      <w:r w:rsidRPr="00E44D82">
        <w:rPr>
          <w:spacing w:val="4"/>
        </w:rPr>
        <w:t>l</w:t>
      </w:r>
      <w:r w:rsidRPr="00E44D82">
        <w:rPr>
          <w:spacing w:val="3"/>
        </w:rPr>
        <w:t>e</w:t>
      </w:r>
      <w:r w:rsidRPr="00E44D82">
        <w:t>s</w:t>
      </w:r>
      <w:r w:rsidRPr="00E44D82">
        <w:rPr>
          <w:spacing w:val="3"/>
        </w:rPr>
        <w:t xml:space="preserve"> ca</w:t>
      </w:r>
      <w:r w:rsidRPr="00E44D82">
        <w:rPr>
          <w:spacing w:val="4"/>
        </w:rPr>
        <w:t>l</w:t>
      </w:r>
      <w:r w:rsidRPr="00E44D82">
        <w:rPr>
          <w:spacing w:val="2"/>
        </w:rPr>
        <w:t>l</w:t>
      </w:r>
      <w:r w:rsidRPr="00E44D82">
        <w:t>s</w:t>
      </w:r>
      <w:r w:rsidRPr="00E44D82">
        <w:rPr>
          <w:spacing w:val="3"/>
        </w:rPr>
        <w:t xml:space="preserve"> </w:t>
      </w:r>
      <w:r w:rsidRPr="00E44D82">
        <w:rPr>
          <w:spacing w:val="5"/>
        </w:rPr>
        <w:t>a</w:t>
      </w:r>
      <w:r w:rsidRPr="00E44D82">
        <w:rPr>
          <w:spacing w:val="1"/>
        </w:rPr>
        <w:t>n</w:t>
      </w:r>
      <w:r w:rsidRPr="00E44D82">
        <w:t>d</w:t>
      </w:r>
      <w:r w:rsidRPr="00E44D82">
        <w:rPr>
          <w:spacing w:val="5"/>
        </w:rPr>
        <w:t xml:space="preserve"> </w:t>
      </w:r>
      <w:r w:rsidRPr="00E44D82">
        <w:rPr>
          <w:spacing w:val="1"/>
        </w:rPr>
        <w:t>h</w:t>
      </w:r>
      <w:r w:rsidRPr="00E44D82">
        <w:rPr>
          <w:spacing w:val="5"/>
        </w:rPr>
        <w:t>a</w:t>
      </w:r>
      <w:r w:rsidRPr="00E44D82">
        <w:rPr>
          <w:spacing w:val="3"/>
        </w:rPr>
        <w:t>nd</w:t>
      </w:r>
      <w:r w:rsidRPr="00E44D82">
        <w:rPr>
          <w:spacing w:val="2"/>
        </w:rPr>
        <w:t>l</w:t>
      </w:r>
      <w:r w:rsidRPr="00E44D82">
        <w:rPr>
          <w:spacing w:val="4"/>
        </w:rPr>
        <w:t>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3"/>
        </w:rPr>
        <w:t xml:space="preserve"> </w:t>
      </w:r>
      <w:r w:rsidRPr="00E44D82">
        <w:rPr>
          <w:spacing w:val="5"/>
        </w:rPr>
        <w:t>e</w:t>
      </w:r>
      <w:r w:rsidRPr="00E44D82">
        <w:rPr>
          <w:spacing w:val="1"/>
        </w:rPr>
        <w:t>n</w:t>
      </w:r>
      <w:r w:rsidRPr="00E44D82">
        <w:rPr>
          <w:spacing w:val="6"/>
        </w:rPr>
        <w:t>q</w:t>
      </w:r>
      <w:r w:rsidRPr="00E44D82">
        <w:rPr>
          <w:spacing w:val="1"/>
        </w:rPr>
        <w:t>u</w:t>
      </w:r>
      <w:r w:rsidRPr="00E44D82">
        <w:rPr>
          <w:spacing w:val="2"/>
        </w:rPr>
        <w:t>i</w:t>
      </w:r>
      <w:r w:rsidRPr="00E44D82">
        <w:rPr>
          <w:spacing w:val="3"/>
        </w:rPr>
        <w:t>r</w:t>
      </w:r>
      <w:r w:rsidRPr="00E44D82">
        <w:rPr>
          <w:spacing w:val="4"/>
        </w:rPr>
        <w:t>i</w:t>
      </w:r>
      <w:r w:rsidRPr="00E44D82">
        <w:rPr>
          <w:spacing w:val="3"/>
        </w:rPr>
        <w:t>e</w:t>
      </w:r>
      <w:r w:rsidRPr="00E44D82">
        <w:t xml:space="preserve">s </w:t>
      </w:r>
      <w:r w:rsidRPr="00E44D82">
        <w:rPr>
          <w:spacing w:val="1"/>
        </w:rPr>
        <w:t>f</w:t>
      </w:r>
      <w:r w:rsidRPr="00E44D82">
        <w:rPr>
          <w:spacing w:val="3"/>
        </w:rPr>
        <w:t>r</w:t>
      </w:r>
      <w:r w:rsidRPr="00E44D82">
        <w:rPr>
          <w:spacing w:val="6"/>
        </w:rPr>
        <w:t>o</w:t>
      </w:r>
      <w:r w:rsidRPr="00E44D82">
        <w:t>m</w:t>
      </w:r>
      <w:r w:rsidRPr="00E44D82">
        <w:rPr>
          <w:spacing w:val="-1"/>
        </w:rPr>
        <w:t xml:space="preserve"> </w:t>
      </w:r>
      <w:r w:rsidRPr="00E44D82">
        <w:rPr>
          <w:spacing w:val="3"/>
        </w:rPr>
        <w:t>p</w:t>
      </w:r>
      <w:r w:rsidRPr="00E44D82">
        <w:rPr>
          <w:spacing w:val="6"/>
        </w:rPr>
        <w:t>o</w:t>
      </w:r>
      <w:r w:rsidRPr="00E44D82">
        <w:rPr>
          <w:spacing w:val="2"/>
        </w:rPr>
        <w:t>t</w:t>
      </w:r>
      <w:r w:rsidRPr="00E44D82">
        <w:rPr>
          <w:spacing w:val="5"/>
        </w:rPr>
        <w:t>e</w:t>
      </w:r>
      <w:r w:rsidRPr="00E44D82">
        <w:rPr>
          <w:spacing w:val="1"/>
        </w:rPr>
        <w:t>n</w:t>
      </w:r>
      <w:r w:rsidRPr="00E44D82">
        <w:rPr>
          <w:spacing w:val="4"/>
        </w:rPr>
        <w:t>t</w:t>
      </w:r>
      <w:r w:rsidRPr="00E44D82">
        <w:rPr>
          <w:spacing w:val="2"/>
        </w:rPr>
        <w:t>i</w:t>
      </w:r>
      <w:r w:rsidRPr="00E44D82">
        <w:rPr>
          <w:spacing w:val="5"/>
        </w:rPr>
        <w:t>a</w:t>
      </w:r>
      <w:r w:rsidRPr="00E44D82">
        <w:t>l</w:t>
      </w:r>
      <w:r w:rsidRPr="00E44D82">
        <w:rPr>
          <w:spacing w:val="-2"/>
        </w:rPr>
        <w:t xml:space="preserve"> </w:t>
      </w:r>
      <w:r w:rsidRPr="00E44D82">
        <w:rPr>
          <w:spacing w:val="5"/>
        </w:rPr>
        <w:t>c</w:t>
      </w:r>
      <w:r w:rsidRPr="00E44D82">
        <w:rPr>
          <w:spacing w:val="1"/>
        </w:rPr>
        <w:t>u</w:t>
      </w:r>
      <w:r w:rsidRPr="00E44D82">
        <w:rPr>
          <w:spacing w:val="4"/>
        </w:rPr>
        <w:t>s</w:t>
      </w:r>
      <w:r w:rsidRPr="00E44D82">
        <w:rPr>
          <w:spacing w:val="2"/>
        </w:rPr>
        <w:t>t</w:t>
      </w:r>
      <w:r w:rsidRPr="00E44D82">
        <w:rPr>
          <w:spacing w:val="6"/>
        </w:rPr>
        <w:t>o</w:t>
      </w:r>
      <w:r w:rsidRPr="00E44D82">
        <w:rPr>
          <w:spacing w:val="1"/>
        </w:rPr>
        <w:t>m</w:t>
      </w:r>
      <w:r w:rsidRPr="00E44D82">
        <w:rPr>
          <w:spacing w:val="3"/>
        </w:rPr>
        <w:t>e</w:t>
      </w:r>
      <w:r w:rsidRPr="00E44D82">
        <w:rPr>
          <w:spacing w:val="5"/>
        </w:rPr>
        <w:t>r</w:t>
      </w:r>
      <w:r w:rsidRPr="00E44D82">
        <w:rPr>
          <w:spacing w:val="2"/>
        </w:rPr>
        <w:t>s</w:t>
      </w:r>
      <w:r w:rsidRPr="00E44D82">
        <w:t>.</w:t>
      </w:r>
    </w:p>
    <w:p w14:paraId="5A31F636" w14:textId="77777777" w:rsidR="00CC1D53" w:rsidRPr="00E44D82" w:rsidRDefault="00E44D82">
      <w:pPr>
        <w:spacing w:line="220" w:lineRule="exact"/>
        <w:ind w:left="194"/>
      </w:pPr>
      <w:r w:rsidRPr="00E44D82">
        <w:rPr>
          <w:spacing w:val="3"/>
        </w:rPr>
        <w:t>In</w:t>
      </w:r>
      <w:r w:rsidRPr="00E44D82">
        <w:rPr>
          <w:spacing w:val="1"/>
        </w:rPr>
        <w:t>v</w:t>
      </w:r>
      <w:r w:rsidRPr="00E44D82">
        <w:rPr>
          <w:spacing w:val="3"/>
        </w:rPr>
        <w:t>o</w:t>
      </w:r>
      <w:r w:rsidRPr="00E44D82">
        <w:rPr>
          <w:spacing w:val="4"/>
        </w:rPr>
        <w:t>l</w:t>
      </w:r>
      <w:r w:rsidRPr="00E44D82">
        <w:rPr>
          <w:spacing w:val="3"/>
        </w:rPr>
        <w:t>ve</w:t>
      </w:r>
      <w:r w:rsidRPr="00E44D82">
        <w:t>d</w:t>
      </w:r>
      <w:r w:rsidRPr="00E44D82">
        <w:rPr>
          <w:spacing w:val="-1"/>
        </w:rPr>
        <w:t xml:space="preserve"> </w:t>
      </w:r>
      <w:r w:rsidRPr="00E44D82">
        <w:rPr>
          <w:spacing w:val="4"/>
        </w:rPr>
        <w:t>i</w:t>
      </w:r>
      <w:r w:rsidRPr="00E44D82">
        <w:t>n</w:t>
      </w:r>
      <w:r w:rsidRPr="00E44D82">
        <w:rPr>
          <w:spacing w:val="4"/>
        </w:rPr>
        <w:t xml:space="preserve"> t</w:t>
      </w:r>
      <w:r w:rsidRPr="00E44D82">
        <w:rPr>
          <w:spacing w:val="3"/>
        </w:rPr>
        <w:t>h</w:t>
      </w:r>
      <w:r w:rsidRPr="00E44D82">
        <w:t>e</w:t>
      </w:r>
      <w:r w:rsidRPr="00E44D82">
        <w:rPr>
          <w:spacing w:val="3"/>
        </w:rPr>
        <w:t xml:space="preserve"> on</w:t>
      </w:r>
      <w:r w:rsidRPr="00E44D82">
        <w:rPr>
          <w:spacing w:val="2"/>
        </w:rPr>
        <w:t>l</w:t>
      </w:r>
      <w:r w:rsidRPr="00E44D82">
        <w:rPr>
          <w:spacing w:val="4"/>
        </w:rPr>
        <w:t>i</w:t>
      </w:r>
      <w:r w:rsidRPr="00E44D82">
        <w:rPr>
          <w:spacing w:val="1"/>
        </w:rPr>
        <w:t>n</w:t>
      </w:r>
      <w:r w:rsidRPr="00E44D82">
        <w:rPr>
          <w:spacing w:val="5"/>
        </w:rPr>
        <w:t>e</w:t>
      </w:r>
      <w:r w:rsidRPr="00E44D82">
        <w:t>,</w:t>
      </w:r>
      <w:r w:rsidRPr="00E44D82">
        <w:rPr>
          <w:spacing w:val="2"/>
        </w:rPr>
        <w:t xml:space="preserve"> </w:t>
      </w:r>
      <w:r w:rsidRPr="00E44D82">
        <w:t>w</w:t>
      </w:r>
      <w:r w:rsidRPr="00E44D82">
        <w:rPr>
          <w:spacing w:val="5"/>
        </w:rPr>
        <w:t>e</w:t>
      </w:r>
      <w:r w:rsidRPr="00E44D82">
        <w:t>b</w:t>
      </w:r>
      <w:r w:rsidRPr="00E44D82">
        <w:rPr>
          <w:spacing w:val="3"/>
        </w:rPr>
        <w:t xml:space="preserve"> a</w:t>
      </w:r>
      <w:r w:rsidRPr="00E44D82">
        <w:rPr>
          <w:spacing w:val="1"/>
        </w:rPr>
        <w:t>n</w:t>
      </w:r>
      <w:r w:rsidRPr="00E44D82">
        <w:t>d</w:t>
      </w:r>
      <w:r w:rsidRPr="00E44D82">
        <w:rPr>
          <w:spacing w:val="3"/>
        </w:rPr>
        <w:t xml:space="preserve"> </w:t>
      </w:r>
      <w:r w:rsidRPr="00E44D82">
        <w:rPr>
          <w:spacing w:val="5"/>
        </w:rPr>
        <w:t>e</w:t>
      </w:r>
      <w:r w:rsidRPr="00E44D82">
        <w:rPr>
          <w:spacing w:val="1"/>
        </w:rPr>
        <w:t>m</w:t>
      </w:r>
      <w:r w:rsidRPr="00E44D82">
        <w:rPr>
          <w:spacing w:val="5"/>
        </w:rPr>
        <w:t>a</w:t>
      </w:r>
      <w:r w:rsidRPr="00E44D82">
        <w:rPr>
          <w:spacing w:val="4"/>
        </w:rPr>
        <w:t>i</w:t>
      </w:r>
      <w:r w:rsidRPr="00E44D82">
        <w:t>l</w:t>
      </w:r>
      <w:r w:rsidRPr="00E44D82">
        <w:rPr>
          <w:spacing w:val="3"/>
        </w:rPr>
        <w:t xml:space="preserve"> </w:t>
      </w:r>
      <w:r w:rsidRPr="00E44D82">
        <w:rPr>
          <w:spacing w:val="1"/>
        </w:rPr>
        <w:t>m</w:t>
      </w:r>
      <w:r w:rsidRPr="00E44D82">
        <w:rPr>
          <w:spacing w:val="3"/>
        </w:rPr>
        <w:t>a</w:t>
      </w:r>
      <w:r w:rsidRPr="00E44D82">
        <w:rPr>
          <w:spacing w:val="5"/>
        </w:rPr>
        <w:t>r</w:t>
      </w:r>
      <w:r w:rsidRPr="00E44D82">
        <w:rPr>
          <w:spacing w:val="1"/>
        </w:rPr>
        <w:t>k</w:t>
      </w:r>
      <w:r w:rsidRPr="00E44D82">
        <w:rPr>
          <w:spacing w:val="3"/>
        </w:rPr>
        <w:t>e</w:t>
      </w:r>
      <w:r w:rsidRPr="00E44D82">
        <w:rPr>
          <w:spacing w:val="4"/>
        </w:rPr>
        <w:t>ti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4"/>
        </w:rPr>
        <w:t xml:space="preserve"> </w:t>
      </w:r>
      <w:r w:rsidRPr="00E44D82">
        <w:rPr>
          <w:spacing w:val="3"/>
        </w:rPr>
        <w:t>c</w:t>
      </w:r>
      <w:r w:rsidRPr="00E44D82">
        <w:rPr>
          <w:spacing w:val="5"/>
        </w:rPr>
        <w:t>a</w:t>
      </w:r>
      <w:r w:rsidRPr="00E44D82">
        <w:rPr>
          <w:spacing w:val="1"/>
        </w:rPr>
        <w:t>m</w:t>
      </w:r>
      <w:r w:rsidRPr="00E44D82">
        <w:rPr>
          <w:spacing w:val="6"/>
        </w:rPr>
        <w:t>p</w:t>
      </w:r>
      <w:r w:rsidRPr="00E44D82">
        <w:rPr>
          <w:spacing w:val="5"/>
        </w:rPr>
        <w:t>a</w:t>
      </w:r>
      <w:r w:rsidRPr="00E44D82">
        <w:rPr>
          <w:spacing w:val="2"/>
        </w:rPr>
        <w:t>i</w:t>
      </w:r>
      <w:r w:rsidRPr="00E44D82">
        <w:rPr>
          <w:spacing w:val="3"/>
        </w:rPr>
        <w:t>gn</w:t>
      </w:r>
      <w:r w:rsidRPr="00E44D82">
        <w:rPr>
          <w:spacing w:val="2"/>
        </w:rPr>
        <w:t>s</w:t>
      </w:r>
      <w:r w:rsidRPr="00E44D82">
        <w:t>.</w:t>
      </w:r>
    </w:p>
    <w:p w14:paraId="49BF6D81" w14:textId="77777777" w:rsidR="00CC1D53" w:rsidRPr="00E44D82" w:rsidRDefault="00E44D82">
      <w:pPr>
        <w:spacing w:before="29"/>
        <w:ind w:left="197"/>
      </w:pPr>
      <w:r w:rsidRPr="00E44D82">
        <w:rPr>
          <w:spacing w:val="2"/>
        </w:rPr>
        <w:t>A</w:t>
      </w:r>
      <w:r w:rsidRPr="00E44D82">
        <w:rPr>
          <w:spacing w:val="1"/>
        </w:rPr>
        <w:t>n</w:t>
      </w:r>
      <w:r w:rsidRPr="00E44D82">
        <w:rPr>
          <w:spacing w:val="3"/>
        </w:rPr>
        <w:t>a</w:t>
      </w:r>
      <w:r w:rsidRPr="00E44D82">
        <w:rPr>
          <w:spacing w:val="4"/>
        </w:rPr>
        <w:t>l</w:t>
      </w:r>
      <w:r w:rsidRPr="00E44D82">
        <w:rPr>
          <w:spacing w:val="1"/>
        </w:rPr>
        <w:t>y</w:t>
      </w:r>
      <w:r w:rsidRPr="00E44D82">
        <w:rPr>
          <w:spacing w:val="4"/>
        </w:rPr>
        <w:t>s</w:t>
      </w:r>
      <w:r w:rsidRPr="00E44D82">
        <w:t>e</w:t>
      </w:r>
      <w:r w:rsidRPr="00E44D82">
        <w:rPr>
          <w:spacing w:val="-2"/>
        </w:rPr>
        <w:t xml:space="preserve"> </w:t>
      </w:r>
      <w:r w:rsidRPr="00E44D82">
        <w:rPr>
          <w:spacing w:val="5"/>
        </w:rPr>
        <w:t>a</w:t>
      </w:r>
      <w:r w:rsidRPr="00E44D82">
        <w:rPr>
          <w:spacing w:val="1"/>
        </w:rPr>
        <w:t>n</w:t>
      </w:r>
      <w:r w:rsidRPr="00E44D82">
        <w:t>d</w:t>
      </w:r>
      <w:r w:rsidRPr="00E44D82">
        <w:rPr>
          <w:spacing w:val="3"/>
        </w:rPr>
        <w:t xml:space="preserve"> pro</w:t>
      </w:r>
      <w:r w:rsidRPr="00E44D82">
        <w:rPr>
          <w:spacing w:val="6"/>
        </w:rPr>
        <w:t>d</w:t>
      </w:r>
      <w:r w:rsidRPr="00E44D82">
        <w:rPr>
          <w:spacing w:val="1"/>
        </w:rPr>
        <w:t>u</w:t>
      </w:r>
      <w:r w:rsidRPr="00E44D82">
        <w:rPr>
          <w:spacing w:val="3"/>
        </w:rPr>
        <w:t>c</w:t>
      </w:r>
      <w:r w:rsidRPr="00E44D82">
        <w:t>e</w:t>
      </w:r>
      <w:r w:rsidRPr="00E44D82">
        <w:rPr>
          <w:spacing w:val="2"/>
        </w:rPr>
        <w:t xml:space="preserve"> </w:t>
      </w:r>
      <w:r w:rsidRPr="00E44D82">
        <w:rPr>
          <w:spacing w:val="3"/>
        </w:rPr>
        <w:t>repo</w:t>
      </w:r>
      <w:r w:rsidRPr="00E44D82">
        <w:rPr>
          <w:spacing w:val="5"/>
        </w:rPr>
        <w:t>r</w:t>
      </w:r>
      <w:r w:rsidRPr="00E44D82">
        <w:rPr>
          <w:spacing w:val="2"/>
        </w:rPr>
        <w:t>t</w:t>
      </w:r>
      <w:r w:rsidRPr="00E44D82">
        <w:t>s</w:t>
      </w:r>
      <w:r w:rsidRPr="00E44D82">
        <w:rPr>
          <w:spacing w:val="-2"/>
        </w:rPr>
        <w:t xml:space="preserve"> </w:t>
      </w:r>
      <w:r w:rsidRPr="00E44D82">
        <w:rPr>
          <w:spacing w:val="6"/>
        </w:rPr>
        <w:t>o</w:t>
      </w:r>
      <w:r w:rsidRPr="00E44D82">
        <w:t>n</w:t>
      </w:r>
      <w:r w:rsidRPr="00E44D82">
        <w:rPr>
          <w:spacing w:val="2"/>
        </w:rPr>
        <w:t xml:space="preserve"> </w:t>
      </w:r>
      <w:r w:rsidRPr="00E44D82">
        <w:rPr>
          <w:spacing w:val="3"/>
        </w:rPr>
        <w:t>d</w:t>
      </w:r>
      <w:r w:rsidRPr="00E44D82">
        <w:rPr>
          <w:spacing w:val="5"/>
        </w:rPr>
        <w:t>a</w:t>
      </w:r>
      <w:r w:rsidRPr="00E44D82">
        <w:rPr>
          <w:spacing w:val="2"/>
        </w:rPr>
        <w:t>t</w:t>
      </w:r>
      <w:r w:rsidRPr="00E44D82">
        <w:t>a</w:t>
      </w:r>
      <w:r w:rsidRPr="00E44D82">
        <w:rPr>
          <w:spacing w:val="2"/>
        </w:rPr>
        <w:t xml:space="preserve"> </w:t>
      </w:r>
      <w:r w:rsidRPr="00E44D82">
        <w:rPr>
          <w:spacing w:val="3"/>
        </w:rPr>
        <w:t>pr</w:t>
      </w:r>
      <w:r w:rsidRPr="00E44D82">
        <w:rPr>
          <w:spacing w:val="6"/>
        </w:rPr>
        <w:t>o</w:t>
      </w:r>
      <w:r w:rsidRPr="00E44D82">
        <w:rPr>
          <w:spacing w:val="1"/>
        </w:rPr>
        <w:t>v</w:t>
      </w:r>
      <w:r w:rsidRPr="00E44D82">
        <w:rPr>
          <w:spacing w:val="2"/>
        </w:rPr>
        <w:t>i</w:t>
      </w:r>
      <w:r w:rsidRPr="00E44D82">
        <w:rPr>
          <w:spacing w:val="3"/>
        </w:rPr>
        <w:t>de</w:t>
      </w:r>
      <w:r w:rsidRPr="00E44D82">
        <w:t>d</w:t>
      </w:r>
      <w:r w:rsidRPr="00E44D82">
        <w:rPr>
          <w:spacing w:val="-1"/>
        </w:rPr>
        <w:t xml:space="preserve"> </w:t>
      </w:r>
      <w:r w:rsidRPr="00E44D82">
        <w:rPr>
          <w:spacing w:val="6"/>
        </w:rPr>
        <w:t>b</w:t>
      </w:r>
      <w:r w:rsidRPr="00E44D82">
        <w:t>y</w:t>
      </w:r>
      <w:r w:rsidRPr="00E44D82">
        <w:rPr>
          <w:spacing w:val="2"/>
        </w:rPr>
        <w:t xml:space="preserve"> </w:t>
      </w:r>
      <w:r w:rsidRPr="00E44D82">
        <w:rPr>
          <w:spacing w:val="5"/>
        </w:rPr>
        <w:t>c</w:t>
      </w:r>
      <w:r w:rsidRPr="00E44D82">
        <w:rPr>
          <w:spacing w:val="3"/>
        </w:rPr>
        <w:t>u</w:t>
      </w:r>
      <w:r w:rsidRPr="00E44D82">
        <w:rPr>
          <w:spacing w:val="2"/>
        </w:rPr>
        <w:t>st</w:t>
      </w:r>
      <w:r w:rsidRPr="00E44D82">
        <w:rPr>
          <w:spacing w:val="6"/>
        </w:rPr>
        <w:t>o</w:t>
      </w:r>
      <w:r w:rsidRPr="00E44D82">
        <w:rPr>
          <w:spacing w:val="1"/>
        </w:rPr>
        <w:t>m</w:t>
      </w:r>
      <w:r w:rsidRPr="00E44D82">
        <w:rPr>
          <w:spacing w:val="3"/>
        </w:rPr>
        <w:t>e</w:t>
      </w:r>
      <w:r w:rsidRPr="00E44D82">
        <w:rPr>
          <w:spacing w:val="5"/>
        </w:rPr>
        <w:t>r</w:t>
      </w:r>
      <w:r w:rsidRPr="00E44D82">
        <w:rPr>
          <w:spacing w:val="2"/>
        </w:rPr>
        <w:t>s</w:t>
      </w:r>
      <w:r w:rsidRPr="00E44D82">
        <w:t>.</w:t>
      </w:r>
    </w:p>
    <w:p w14:paraId="4FD8B951" w14:textId="77777777" w:rsidR="00CC1D53" w:rsidRPr="00E44D82" w:rsidRDefault="00E44D82">
      <w:pPr>
        <w:spacing w:before="31"/>
        <w:ind w:left="192"/>
      </w:pPr>
      <w:r w:rsidRPr="00E44D82">
        <w:rPr>
          <w:spacing w:val="-1"/>
        </w:rPr>
        <w:t>C</w:t>
      </w:r>
      <w:r w:rsidRPr="00E44D82">
        <w:rPr>
          <w:spacing w:val="3"/>
        </w:rPr>
        <w:t>a</w:t>
      </w:r>
      <w:r w:rsidRPr="00E44D82">
        <w:rPr>
          <w:spacing w:val="-4"/>
        </w:rPr>
        <w:t>m</w:t>
      </w:r>
      <w:r w:rsidRPr="00E44D82">
        <w:rPr>
          <w:spacing w:val="1"/>
        </w:rPr>
        <w:t>p</w:t>
      </w:r>
      <w:r w:rsidRPr="00E44D82">
        <w:t>a</w:t>
      </w:r>
      <w:r w:rsidRPr="00E44D82">
        <w:rPr>
          <w:spacing w:val="2"/>
        </w:rPr>
        <w:t>i</w:t>
      </w:r>
      <w:r w:rsidRPr="00E44D82">
        <w:rPr>
          <w:spacing w:val="1"/>
        </w:rPr>
        <w:t>g</w:t>
      </w:r>
      <w:r w:rsidRPr="00E44D82">
        <w:t>n</w:t>
      </w:r>
      <w:r w:rsidRPr="00E44D82">
        <w:rPr>
          <w:spacing w:val="-9"/>
        </w:rPr>
        <w:t xml:space="preserve"> </w:t>
      </w:r>
      <w:r w:rsidRPr="00E44D82">
        <w:t>tra</w:t>
      </w:r>
      <w:r w:rsidRPr="00E44D82">
        <w:rPr>
          <w:spacing w:val="1"/>
        </w:rPr>
        <w:t>c</w:t>
      </w:r>
      <w:r w:rsidRPr="00E44D82">
        <w:rPr>
          <w:spacing w:val="-1"/>
        </w:rPr>
        <w:t>k</w:t>
      </w:r>
      <w:r w:rsidRPr="00E44D82">
        <w:rPr>
          <w:spacing w:val="2"/>
        </w:rPr>
        <w:t>i</w:t>
      </w:r>
      <w:r w:rsidRPr="00E44D82">
        <w:rPr>
          <w:spacing w:val="-1"/>
        </w:rPr>
        <w:t>ng</w:t>
      </w:r>
      <w:r w:rsidRPr="00E44D82">
        <w:t>,</w:t>
      </w:r>
      <w:r w:rsidRPr="00E44D82">
        <w:rPr>
          <w:spacing w:val="-4"/>
        </w:rPr>
        <w:t xml:space="preserve"> </w:t>
      </w:r>
      <w:r w:rsidRPr="00E44D82">
        <w:rPr>
          <w:spacing w:val="-1"/>
        </w:rPr>
        <w:t>m</w:t>
      </w:r>
      <w:r w:rsidRPr="00E44D82">
        <w:t>e</w:t>
      </w:r>
      <w:r w:rsidRPr="00E44D82">
        <w:rPr>
          <w:spacing w:val="1"/>
        </w:rPr>
        <w:t>a</w:t>
      </w:r>
      <w:r w:rsidRPr="00E44D82">
        <w:rPr>
          <w:spacing w:val="2"/>
        </w:rPr>
        <w:t>s</w:t>
      </w:r>
      <w:r w:rsidRPr="00E44D82">
        <w:rPr>
          <w:spacing w:val="-1"/>
        </w:rPr>
        <w:t>u</w:t>
      </w:r>
      <w:r w:rsidRPr="00E44D82">
        <w:rPr>
          <w:spacing w:val="3"/>
        </w:rPr>
        <w:t>re</w:t>
      </w:r>
      <w:r w:rsidRPr="00E44D82">
        <w:rPr>
          <w:spacing w:val="-4"/>
        </w:rPr>
        <w:t>m</w:t>
      </w:r>
      <w:r w:rsidRPr="00E44D82">
        <w:t>e</w:t>
      </w:r>
      <w:r w:rsidRPr="00E44D82">
        <w:rPr>
          <w:spacing w:val="1"/>
        </w:rPr>
        <w:t>n</w:t>
      </w:r>
      <w:r w:rsidRPr="00E44D82">
        <w:t>t,</w:t>
      </w:r>
      <w:r w:rsidRPr="00E44D82">
        <w:rPr>
          <w:spacing w:val="-10"/>
        </w:rPr>
        <w:t xml:space="preserve"> </w:t>
      </w:r>
      <w:r w:rsidRPr="00E44D82">
        <w:t>e</w:t>
      </w:r>
      <w:r w:rsidRPr="00E44D82">
        <w:rPr>
          <w:spacing w:val="-1"/>
        </w:rPr>
        <w:t>v</w:t>
      </w:r>
      <w:r w:rsidRPr="00E44D82">
        <w:t>a</w:t>
      </w:r>
      <w:r w:rsidRPr="00E44D82">
        <w:rPr>
          <w:spacing w:val="2"/>
        </w:rPr>
        <w:t>l</w:t>
      </w:r>
      <w:r w:rsidRPr="00E44D82">
        <w:rPr>
          <w:spacing w:val="-1"/>
        </w:rPr>
        <w:t>u</w:t>
      </w:r>
      <w:r w:rsidRPr="00E44D82">
        <w:t>ati</w:t>
      </w:r>
      <w:r w:rsidRPr="00E44D82">
        <w:rPr>
          <w:spacing w:val="1"/>
        </w:rPr>
        <w:t>o</w:t>
      </w:r>
      <w:r w:rsidRPr="00E44D82">
        <w:t>n</w:t>
      </w:r>
      <w:r w:rsidRPr="00E44D82">
        <w:rPr>
          <w:spacing w:val="-9"/>
        </w:rPr>
        <w:t xml:space="preserve"> </w:t>
      </w:r>
      <w:r w:rsidRPr="00E44D82">
        <w:rPr>
          <w:spacing w:val="3"/>
        </w:rPr>
        <w:t>a</w:t>
      </w:r>
      <w:r w:rsidRPr="00E44D82">
        <w:rPr>
          <w:spacing w:val="-1"/>
        </w:rPr>
        <w:t>n</w:t>
      </w:r>
      <w:r w:rsidRPr="00E44D82">
        <w:t>d</w:t>
      </w:r>
      <w:r w:rsidRPr="00E44D82">
        <w:rPr>
          <w:spacing w:val="-2"/>
        </w:rPr>
        <w:t xml:space="preserve"> </w:t>
      </w:r>
      <w:r w:rsidRPr="00E44D82">
        <w:rPr>
          <w:spacing w:val="1"/>
        </w:rPr>
        <w:t>r</w:t>
      </w:r>
      <w:r w:rsidRPr="00E44D82">
        <w:t>e</w:t>
      </w:r>
      <w:r w:rsidRPr="00E44D82">
        <w:rPr>
          <w:spacing w:val="1"/>
        </w:rPr>
        <w:t>por</w:t>
      </w:r>
      <w:r w:rsidRPr="00E44D82">
        <w:t>ti</w:t>
      </w:r>
      <w:r w:rsidRPr="00E44D82">
        <w:rPr>
          <w:spacing w:val="-2"/>
        </w:rPr>
        <w:t>n</w:t>
      </w:r>
      <w:r w:rsidRPr="00E44D82">
        <w:t>g</w:t>
      </w:r>
      <w:r w:rsidRPr="00E44D82">
        <w:rPr>
          <w:spacing w:val="-8"/>
        </w:rPr>
        <w:t xml:space="preserve"> </w:t>
      </w:r>
      <w:r w:rsidRPr="00E44D82">
        <w:rPr>
          <w:spacing w:val="1"/>
        </w:rPr>
        <w:t>o</w:t>
      </w:r>
      <w:r w:rsidRPr="00E44D82">
        <w:t>n</w:t>
      </w:r>
      <w:r w:rsidRPr="00E44D82">
        <w:rPr>
          <w:spacing w:val="-3"/>
        </w:rPr>
        <w:t xml:space="preserve"> </w:t>
      </w:r>
      <w:r w:rsidRPr="00E44D82">
        <w:t>all</w:t>
      </w:r>
      <w:r w:rsidRPr="00E44D82">
        <w:rPr>
          <w:spacing w:val="-2"/>
        </w:rPr>
        <w:t xml:space="preserve"> </w:t>
      </w:r>
      <w:r w:rsidRPr="00E44D82">
        <w:t>a</w:t>
      </w:r>
      <w:r w:rsidRPr="00E44D82">
        <w:rPr>
          <w:spacing w:val="1"/>
        </w:rPr>
        <w:t>c</w:t>
      </w:r>
      <w:r w:rsidRPr="00E44D82">
        <w:t>t</w:t>
      </w:r>
      <w:r w:rsidRPr="00E44D82">
        <w:rPr>
          <w:spacing w:val="2"/>
        </w:rPr>
        <w:t>i</w:t>
      </w:r>
      <w:r w:rsidRPr="00E44D82">
        <w:rPr>
          <w:spacing w:val="-1"/>
        </w:rPr>
        <w:t>v</w:t>
      </w:r>
      <w:r w:rsidRPr="00E44D82">
        <w:t>i</w:t>
      </w:r>
      <w:r w:rsidRPr="00E44D82">
        <w:rPr>
          <w:spacing w:val="2"/>
        </w:rPr>
        <w:t>t</w:t>
      </w:r>
      <w:r w:rsidRPr="00E44D82">
        <w:rPr>
          <w:spacing w:val="-1"/>
        </w:rPr>
        <w:t>y</w:t>
      </w:r>
      <w:r w:rsidRPr="00E44D82">
        <w:t>.</w:t>
      </w:r>
    </w:p>
    <w:p w14:paraId="484A2EE5" w14:textId="77777777" w:rsidR="00CC1D53" w:rsidRPr="00E44D82" w:rsidRDefault="00E44D82">
      <w:pPr>
        <w:spacing w:before="29" w:line="270" w:lineRule="auto"/>
        <w:ind w:left="194" w:right="518"/>
      </w:pPr>
      <w:r w:rsidRPr="00E44D82">
        <w:rPr>
          <w:spacing w:val="2"/>
        </w:rPr>
        <w:t>C</w:t>
      </w:r>
      <w:r w:rsidRPr="00E44D82">
        <w:rPr>
          <w:spacing w:val="6"/>
        </w:rPr>
        <w:t>o</w:t>
      </w:r>
      <w:r w:rsidRPr="00E44D82">
        <w:rPr>
          <w:spacing w:val="1"/>
        </w:rPr>
        <w:t>-</w:t>
      </w:r>
      <w:r w:rsidRPr="00E44D82">
        <w:rPr>
          <w:spacing w:val="3"/>
        </w:rPr>
        <w:t>ord</w:t>
      </w:r>
      <w:r w:rsidRPr="00E44D82">
        <w:rPr>
          <w:spacing w:val="4"/>
        </w:rPr>
        <w:t>i</w:t>
      </w:r>
      <w:r w:rsidRPr="00E44D82">
        <w:rPr>
          <w:spacing w:val="1"/>
        </w:rPr>
        <w:t>n</w:t>
      </w:r>
      <w:r w:rsidRPr="00E44D82">
        <w:rPr>
          <w:spacing w:val="5"/>
        </w:rPr>
        <w:t>a</w:t>
      </w:r>
      <w:r w:rsidRPr="00E44D82">
        <w:rPr>
          <w:spacing w:val="2"/>
        </w:rPr>
        <w:t>t</w:t>
      </w:r>
      <w:r w:rsidRPr="00E44D82">
        <w:rPr>
          <w:spacing w:val="4"/>
        </w:rPr>
        <w:t>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7"/>
        </w:rPr>
        <w:t xml:space="preserve"> </w:t>
      </w:r>
      <w:r w:rsidRPr="00E44D82">
        <w:rPr>
          <w:spacing w:val="3"/>
        </w:rPr>
        <w:t>c</w:t>
      </w:r>
      <w:r w:rsidRPr="00E44D82">
        <w:rPr>
          <w:spacing w:val="6"/>
        </w:rPr>
        <w:t>o</w:t>
      </w:r>
      <w:r w:rsidRPr="00E44D82">
        <w:rPr>
          <w:spacing w:val="1"/>
        </w:rPr>
        <w:t>m</w:t>
      </w:r>
      <w:r w:rsidRPr="00E44D82">
        <w:rPr>
          <w:spacing w:val="6"/>
        </w:rPr>
        <w:t>p</w:t>
      </w:r>
      <w:r w:rsidRPr="00E44D82">
        <w:rPr>
          <w:spacing w:val="3"/>
        </w:rPr>
        <w:t>an</w:t>
      </w:r>
      <w:r w:rsidRPr="00E44D82">
        <w:t>y</w:t>
      </w:r>
      <w:r w:rsidRPr="00E44D82">
        <w:rPr>
          <w:spacing w:val="-3"/>
        </w:rPr>
        <w:t xml:space="preserve"> </w:t>
      </w:r>
      <w:r w:rsidRPr="00E44D82">
        <w:rPr>
          <w:spacing w:val="5"/>
        </w:rPr>
        <w:t>re</w:t>
      </w:r>
      <w:r w:rsidRPr="00E44D82">
        <w:rPr>
          <w:spacing w:val="3"/>
        </w:rPr>
        <w:t>pre</w:t>
      </w:r>
      <w:r w:rsidRPr="00E44D82">
        <w:rPr>
          <w:spacing w:val="2"/>
        </w:rPr>
        <w:t>s</w:t>
      </w:r>
      <w:r w:rsidRPr="00E44D82">
        <w:rPr>
          <w:spacing w:val="5"/>
        </w:rPr>
        <w:t>e</w:t>
      </w:r>
      <w:r w:rsidRPr="00E44D82">
        <w:rPr>
          <w:spacing w:val="1"/>
        </w:rPr>
        <w:t>n</w:t>
      </w:r>
      <w:r w:rsidRPr="00E44D82">
        <w:rPr>
          <w:spacing w:val="4"/>
        </w:rPr>
        <w:t>t</w:t>
      </w:r>
      <w:r w:rsidRPr="00E44D82">
        <w:rPr>
          <w:spacing w:val="3"/>
        </w:rPr>
        <w:t>a</w:t>
      </w:r>
      <w:r w:rsidRPr="00E44D82">
        <w:rPr>
          <w:spacing w:val="2"/>
        </w:rPr>
        <w:t>ti</w:t>
      </w:r>
      <w:r w:rsidRPr="00E44D82">
        <w:rPr>
          <w:spacing w:val="6"/>
        </w:rPr>
        <w:t>o</w:t>
      </w:r>
      <w:r w:rsidRPr="00E44D82">
        <w:t>n</w:t>
      </w:r>
      <w:r w:rsidRPr="00E44D82">
        <w:rPr>
          <w:spacing w:val="-5"/>
        </w:rPr>
        <w:t xml:space="preserve"> </w:t>
      </w:r>
      <w:r w:rsidRPr="00E44D82">
        <w:rPr>
          <w:spacing w:val="3"/>
        </w:rPr>
        <w:t>a</w:t>
      </w:r>
      <w:r w:rsidRPr="00E44D82">
        <w:t>t</w:t>
      </w:r>
      <w:r w:rsidRPr="00E44D82">
        <w:rPr>
          <w:spacing w:val="4"/>
        </w:rPr>
        <w:t xml:space="preserve"> </w:t>
      </w:r>
      <w:r w:rsidRPr="00E44D82">
        <w:rPr>
          <w:spacing w:val="3"/>
        </w:rPr>
        <w:t>r</w:t>
      </w:r>
      <w:r w:rsidRPr="00E44D82">
        <w:rPr>
          <w:spacing w:val="5"/>
        </w:rPr>
        <w:t>e</w:t>
      </w:r>
      <w:r w:rsidRPr="00E44D82">
        <w:rPr>
          <w:spacing w:val="2"/>
        </w:rPr>
        <w:t>l</w:t>
      </w:r>
      <w:r w:rsidRPr="00E44D82">
        <w:rPr>
          <w:spacing w:val="5"/>
        </w:rPr>
        <w:t>e</w:t>
      </w:r>
      <w:r w:rsidRPr="00E44D82">
        <w:rPr>
          <w:spacing w:val="1"/>
        </w:rPr>
        <w:t>v</w:t>
      </w:r>
      <w:r w:rsidRPr="00E44D82">
        <w:rPr>
          <w:spacing w:val="5"/>
        </w:rPr>
        <w:t>a</w:t>
      </w:r>
      <w:r w:rsidRPr="00E44D82">
        <w:rPr>
          <w:spacing w:val="1"/>
        </w:rPr>
        <w:t>n</w:t>
      </w:r>
      <w:r w:rsidRPr="00E44D82">
        <w:t>t</w:t>
      </w:r>
      <w:r w:rsidRPr="00E44D82">
        <w:rPr>
          <w:spacing w:val="1"/>
        </w:rPr>
        <w:t xml:space="preserve"> </w:t>
      </w:r>
      <w:r w:rsidRPr="00E44D82">
        <w:rPr>
          <w:spacing w:val="3"/>
        </w:rPr>
        <w:t>c</w:t>
      </w:r>
      <w:r w:rsidRPr="00E44D82">
        <w:rPr>
          <w:spacing w:val="6"/>
        </w:rPr>
        <w:t>o</w:t>
      </w:r>
      <w:r w:rsidRPr="00E44D82">
        <w:rPr>
          <w:spacing w:val="3"/>
        </w:rPr>
        <w:t>n</w:t>
      </w:r>
      <w:r w:rsidRPr="00E44D82">
        <w:rPr>
          <w:spacing w:val="1"/>
        </w:rPr>
        <w:t>f</w:t>
      </w:r>
      <w:r w:rsidRPr="00E44D82">
        <w:rPr>
          <w:spacing w:val="5"/>
        </w:rPr>
        <w:t>e</w:t>
      </w:r>
      <w:r w:rsidRPr="00E44D82">
        <w:rPr>
          <w:spacing w:val="3"/>
        </w:rPr>
        <w:t>re</w:t>
      </w:r>
      <w:r w:rsidRPr="00E44D82">
        <w:rPr>
          <w:spacing w:val="1"/>
        </w:rPr>
        <w:t>n</w:t>
      </w:r>
      <w:r w:rsidRPr="00E44D82">
        <w:rPr>
          <w:spacing w:val="5"/>
        </w:rPr>
        <w:t>c</w:t>
      </w:r>
      <w:r w:rsidRPr="00E44D82">
        <w:rPr>
          <w:spacing w:val="3"/>
        </w:rPr>
        <w:t>e</w:t>
      </w:r>
      <w:r w:rsidRPr="00E44D82">
        <w:t>s</w:t>
      </w:r>
      <w:r w:rsidRPr="00E44D82">
        <w:rPr>
          <w:spacing w:val="-3"/>
        </w:rPr>
        <w:t xml:space="preserve"> </w:t>
      </w:r>
      <w:r w:rsidRPr="00E44D82">
        <w:rPr>
          <w:spacing w:val="5"/>
        </w:rPr>
        <w:t>a</w:t>
      </w:r>
      <w:r w:rsidRPr="00E44D82">
        <w:rPr>
          <w:spacing w:val="1"/>
        </w:rPr>
        <w:t>n</w:t>
      </w:r>
      <w:r w:rsidRPr="00E44D82">
        <w:t>d</w:t>
      </w:r>
      <w:r w:rsidRPr="00E44D82">
        <w:rPr>
          <w:spacing w:val="17"/>
        </w:rPr>
        <w:t xml:space="preserve"> </w:t>
      </w:r>
      <w:r w:rsidRPr="00E44D82">
        <w:rPr>
          <w:spacing w:val="5"/>
        </w:rPr>
        <w:t>e</w:t>
      </w:r>
      <w:r w:rsidRPr="00E44D82">
        <w:rPr>
          <w:spacing w:val="3"/>
        </w:rPr>
        <w:t>x</w:t>
      </w:r>
      <w:r w:rsidRPr="00E44D82">
        <w:rPr>
          <w:spacing w:val="1"/>
        </w:rPr>
        <w:t>h</w:t>
      </w:r>
      <w:r w:rsidRPr="00E44D82">
        <w:rPr>
          <w:spacing w:val="2"/>
        </w:rPr>
        <w:t>i</w:t>
      </w:r>
      <w:r w:rsidRPr="00E44D82">
        <w:rPr>
          <w:spacing w:val="3"/>
        </w:rPr>
        <w:t>b</w:t>
      </w:r>
      <w:r w:rsidRPr="00E44D82">
        <w:rPr>
          <w:spacing w:val="4"/>
        </w:rPr>
        <w:t>i</w:t>
      </w:r>
      <w:r w:rsidRPr="00E44D82">
        <w:rPr>
          <w:spacing w:val="2"/>
        </w:rPr>
        <w:t>ti</w:t>
      </w:r>
      <w:r w:rsidRPr="00E44D82">
        <w:rPr>
          <w:spacing w:val="6"/>
        </w:rPr>
        <w:t>o</w:t>
      </w:r>
      <w:r w:rsidRPr="00E44D82">
        <w:rPr>
          <w:spacing w:val="3"/>
        </w:rPr>
        <w:t>n</w:t>
      </w:r>
      <w:r w:rsidRPr="00E44D82">
        <w:rPr>
          <w:spacing w:val="2"/>
        </w:rPr>
        <w:t>s</w:t>
      </w:r>
      <w:r w:rsidRPr="00E44D82">
        <w:t xml:space="preserve">. </w:t>
      </w:r>
      <w:r w:rsidRPr="00E44D82">
        <w:rPr>
          <w:spacing w:val="3"/>
        </w:rPr>
        <w:t>Mon</w:t>
      </w:r>
      <w:r w:rsidRPr="00E44D82">
        <w:rPr>
          <w:spacing w:val="2"/>
        </w:rPr>
        <w:t>it</w:t>
      </w:r>
      <w:r w:rsidRPr="00E44D82">
        <w:rPr>
          <w:spacing w:val="3"/>
        </w:rPr>
        <w:t>o</w:t>
      </w:r>
      <w:r w:rsidRPr="00E44D82">
        <w:rPr>
          <w:spacing w:val="5"/>
        </w:rPr>
        <w:t>r</w:t>
      </w:r>
      <w:r w:rsidRPr="00E44D82">
        <w:rPr>
          <w:spacing w:val="2"/>
        </w:rPr>
        <w:t>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3"/>
        </w:rPr>
        <w:t xml:space="preserve"> </w:t>
      </w:r>
      <w:r w:rsidRPr="00E44D82">
        <w:rPr>
          <w:spacing w:val="5"/>
        </w:rPr>
        <w:t>a</w:t>
      </w:r>
      <w:r w:rsidRPr="00E44D82">
        <w:rPr>
          <w:spacing w:val="1"/>
        </w:rPr>
        <w:t>n</w:t>
      </w:r>
      <w:r w:rsidRPr="00E44D82">
        <w:t>d</w:t>
      </w:r>
      <w:r w:rsidRPr="00E44D82">
        <w:rPr>
          <w:spacing w:val="3"/>
        </w:rPr>
        <w:t xml:space="preserve"> op</w:t>
      </w:r>
      <w:r w:rsidRPr="00E44D82">
        <w:rPr>
          <w:spacing w:val="2"/>
        </w:rPr>
        <w:t>t</w:t>
      </w:r>
      <w:r w:rsidRPr="00E44D82">
        <w:rPr>
          <w:spacing w:val="4"/>
        </w:rPr>
        <w:t>i</w:t>
      </w:r>
      <w:r w:rsidRPr="00E44D82">
        <w:rPr>
          <w:spacing w:val="1"/>
        </w:rPr>
        <w:t>m</w:t>
      </w:r>
      <w:r w:rsidRPr="00E44D82">
        <w:rPr>
          <w:spacing w:val="4"/>
        </w:rPr>
        <w:t>isi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3"/>
        </w:rPr>
        <w:t xml:space="preserve"> </w:t>
      </w:r>
      <w:r w:rsidRPr="00E44D82">
        <w:rPr>
          <w:spacing w:val="1"/>
        </w:rPr>
        <w:t>k</w:t>
      </w:r>
      <w:r w:rsidRPr="00E44D82">
        <w:rPr>
          <w:spacing w:val="5"/>
        </w:rPr>
        <w:t>e</w:t>
      </w:r>
      <w:r w:rsidRPr="00E44D82">
        <w:t>y</w:t>
      </w:r>
      <w:r w:rsidRPr="00E44D82">
        <w:rPr>
          <w:spacing w:val="3"/>
        </w:rPr>
        <w:t xml:space="preserve"> </w:t>
      </w:r>
      <w:r w:rsidRPr="00E44D82">
        <w:rPr>
          <w:spacing w:val="4"/>
        </w:rPr>
        <w:t>i</w:t>
      </w:r>
      <w:r w:rsidRPr="00E44D82">
        <w:rPr>
          <w:spacing w:val="1"/>
        </w:rPr>
        <w:t>n</w:t>
      </w:r>
      <w:r w:rsidRPr="00E44D82">
        <w:rPr>
          <w:spacing w:val="2"/>
        </w:rPr>
        <w:t>t</w:t>
      </w:r>
      <w:r w:rsidRPr="00E44D82">
        <w:rPr>
          <w:spacing w:val="3"/>
        </w:rPr>
        <w:t>e</w:t>
      </w:r>
      <w:r w:rsidRPr="00E44D82">
        <w:rPr>
          <w:spacing w:val="5"/>
        </w:rPr>
        <w:t>r</w:t>
      </w:r>
      <w:r w:rsidRPr="00E44D82">
        <w:rPr>
          <w:spacing w:val="1"/>
        </w:rPr>
        <w:t>n</w:t>
      </w:r>
      <w:r w:rsidRPr="00E44D82">
        <w:rPr>
          <w:spacing w:val="5"/>
        </w:rPr>
        <w:t>e</w:t>
      </w:r>
      <w:r w:rsidRPr="00E44D82">
        <w:t>t</w:t>
      </w:r>
      <w:r w:rsidRPr="00E44D82">
        <w:rPr>
          <w:spacing w:val="1"/>
        </w:rPr>
        <w:t xml:space="preserve"> </w:t>
      </w:r>
      <w:r w:rsidRPr="00E44D82">
        <w:rPr>
          <w:spacing w:val="2"/>
        </w:rPr>
        <w:t>s</w:t>
      </w:r>
      <w:r w:rsidRPr="00E44D82">
        <w:rPr>
          <w:spacing w:val="3"/>
        </w:rPr>
        <w:t>ear</w:t>
      </w:r>
      <w:r w:rsidRPr="00E44D82">
        <w:rPr>
          <w:spacing w:val="5"/>
        </w:rPr>
        <w:t>c</w:t>
      </w:r>
      <w:r w:rsidRPr="00E44D82">
        <w:t>h</w:t>
      </w:r>
      <w:r w:rsidRPr="00E44D82">
        <w:rPr>
          <w:spacing w:val="1"/>
        </w:rPr>
        <w:t xml:space="preserve"> </w:t>
      </w:r>
      <w:r w:rsidRPr="00E44D82">
        <w:rPr>
          <w:spacing w:val="3"/>
        </w:rPr>
        <w:t>eng</w:t>
      </w:r>
      <w:r w:rsidRPr="00E44D82">
        <w:rPr>
          <w:spacing w:val="4"/>
        </w:rPr>
        <w:t>i</w:t>
      </w:r>
      <w:r w:rsidRPr="00E44D82">
        <w:rPr>
          <w:spacing w:val="1"/>
        </w:rPr>
        <w:t>n</w:t>
      </w:r>
      <w:r w:rsidRPr="00E44D82">
        <w:t xml:space="preserve">e </w:t>
      </w:r>
      <w:r w:rsidRPr="00E44D82">
        <w:rPr>
          <w:spacing w:val="5"/>
        </w:rPr>
        <w:t>ca</w:t>
      </w:r>
      <w:r w:rsidRPr="00E44D82">
        <w:rPr>
          <w:spacing w:val="-1"/>
        </w:rPr>
        <w:t>m</w:t>
      </w:r>
      <w:r w:rsidRPr="00E44D82">
        <w:rPr>
          <w:spacing w:val="3"/>
        </w:rPr>
        <w:t>p</w:t>
      </w:r>
      <w:r w:rsidRPr="00E44D82">
        <w:rPr>
          <w:spacing w:val="5"/>
        </w:rPr>
        <w:t>a</w:t>
      </w:r>
      <w:r w:rsidRPr="00E44D82">
        <w:rPr>
          <w:spacing w:val="4"/>
        </w:rPr>
        <w:t>i</w:t>
      </w:r>
      <w:r w:rsidRPr="00E44D82">
        <w:rPr>
          <w:spacing w:val="3"/>
        </w:rPr>
        <w:t>g</w:t>
      </w:r>
      <w:r w:rsidRPr="00E44D82">
        <w:rPr>
          <w:spacing w:val="1"/>
        </w:rPr>
        <w:t>n</w:t>
      </w:r>
      <w:r w:rsidRPr="00E44D82">
        <w:rPr>
          <w:spacing w:val="2"/>
        </w:rPr>
        <w:t>s</w:t>
      </w:r>
      <w:r w:rsidRPr="00E44D82">
        <w:t>.</w:t>
      </w:r>
    </w:p>
    <w:p w14:paraId="60F5D231" w14:textId="77777777" w:rsidR="00CC1D53" w:rsidRPr="00E44D82" w:rsidRDefault="00E44D82">
      <w:pPr>
        <w:spacing w:before="3"/>
        <w:ind w:left="194"/>
      </w:pPr>
      <w:r w:rsidRPr="00E44D82">
        <w:rPr>
          <w:spacing w:val="3"/>
        </w:rPr>
        <w:t>L</w:t>
      </w:r>
      <w:r w:rsidRPr="00E44D82">
        <w:rPr>
          <w:spacing w:val="2"/>
        </w:rPr>
        <w:t>i</w:t>
      </w:r>
      <w:r w:rsidRPr="00E44D82">
        <w:rPr>
          <w:spacing w:val="3"/>
        </w:rPr>
        <w:t>a</w:t>
      </w:r>
      <w:r w:rsidRPr="00E44D82">
        <w:rPr>
          <w:spacing w:val="4"/>
        </w:rPr>
        <w:t>is</w:t>
      </w:r>
      <w:r w:rsidRPr="00E44D82">
        <w:rPr>
          <w:spacing w:val="2"/>
        </w:rPr>
        <w:t>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1"/>
        </w:rPr>
        <w:t xml:space="preserve"> </w:t>
      </w:r>
      <w:r w:rsidRPr="00E44D82">
        <w:t>w</w:t>
      </w:r>
      <w:r w:rsidRPr="00E44D82">
        <w:rPr>
          <w:spacing w:val="5"/>
        </w:rPr>
        <w:t>i</w:t>
      </w:r>
      <w:r w:rsidRPr="00E44D82">
        <w:rPr>
          <w:spacing w:val="4"/>
        </w:rPr>
        <w:t>t</w:t>
      </w:r>
      <w:r w:rsidRPr="00E44D82">
        <w:t xml:space="preserve">h </w:t>
      </w:r>
      <w:r w:rsidRPr="00E44D82">
        <w:rPr>
          <w:spacing w:val="4"/>
        </w:rPr>
        <w:t>s</w:t>
      </w:r>
      <w:r w:rsidRPr="00E44D82">
        <w:rPr>
          <w:spacing w:val="2"/>
        </w:rPr>
        <w:t>t</w:t>
      </w:r>
      <w:r w:rsidRPr="00E44D82">
        <w:rPr>
          <w:spacing w:val="3"/>
        </w:rPr>
        <w:t>ra</w:t>
      </w:r>
      <w:r w:rsidRPr="00E44D82">
        <w:rPr>
          <w:spacing w:val="4"/>
        </w:rPr>
        <w:t>t</w:t>
      </w:r>
      <w:r w:rsidRPr="00E44D82">
        <w:rPr>
          <w:spacing w:val="5"/>
        </w:rPr>
        <w:t>e</w:t>
      </w:r>
      <w:r w:rsidRPr="00E44D82">
        <w:rPr>
          <w:spacing w:val="1"/>
        </w:rPr>
        <w:t>g</w:t>
      </w:r>
      <w:r w:rsidRPr="00E44D82">
        <w:rPr>
          <w:spacing w:val="2"/>
        </w:rPr>
        <w:t>i</w:t>
      </w:r>
      <w:r w:rsidRPr="00E44D82">
        <w:t>c</w:t>
      </w:r>
      <w:r w:rsidRPr="00E44D82">
        <w:rPr>
          <w:spacing w:val="-2"/>
        </w:rPr>
        <w:t xml:space="preserve"> </w:t>
      </w:r>
      <w:r w:rsidRPr="00E44D82">
        <w:rPr>
          <w:spacing w:val="3"/>
        </w:rPr>
        <w:t>pa</w:t>
      </w:r>
      <w:r w:rsidRPr="00E44D82">
        <w:rPr>
          <w:spacing w:val="5"/>
        </w:rPr>
        <w:t>r</w:t>
      </w:r>
      <w:r w:rsidRPr="00E44D82">
        <w:rPr>
          <w:spacing w:val="4"/>
        </w:rPr>
        <w:t>t</w:t>
      </w:r>
      <w:r w:rsidRPr="00E44D82">
        <w:rPr>
          <w:spacing w:val="1"/>
        </w:rPr>
        <w:t>n</w:t>
      </w:r>
      <w:r w:rsidRPr="00E44D82">
        <w:rPr>
          <w:spacing w:val="3"/>
        </w:rPr>
        <w:t>e</w:t>
      </w:r>
      <w:r w:rsidRPr="00E44D82">
        <w:rPr>
          <w:spacing w:val="5"/>
        </w:rPr>
        <w:t>r</w:t>
      </w:r>
      <w:r w:rsidRPr="00E44D82">
        <w:rPr>
          <w:spacing w:val="2"/>
        </w:rPr>
        <w:t>s</w:t>
      </w:r>
      <w:r w:rsidRPr="00E44D82">
        <w:t>,</w:t>
      </w:r>
      <w:r w:rsidRPr="00E44D82">
        <w:rPr>
          <w:spacing w:val="-2"/>
        </w:rPr>
        <w:t xml:space="preserve"> </w:t>
      </w:r>
      <w:r w:rsidRPr="00E44D82">
        <w:rPr>
          <w:spacing w:val="4"/>
        </w:rPr>
        <w:t>i</w:t>
      </w:r>
      <w:r w:rsidRPr="00E44D82">
        <w:rPr>
          <w:spacing w:val="3"/>
        </w:rPr>
        <w:t>n</w:t>
      </w:r>
      <w:r w:rsidRPr="00E44D82">
        <w:rPr>
          <w:spacing w:val="2"/>
        </w:rPr>
        <w:t>t</w:t>
      </w:r>
      <w:r w:rsidRPr="00E44D82">
        <w:rPr>
          <w:spacing w:val="3"/>
        </w:rPr>
        <w:t>e</w:t>
      </w:r>
      <w:r w:rsidRPr="00E44D82">
        <w:rPr>
          <w:spacing w:val="5"/>
        </w:rPr>
        <w:t>r</w:t>
      </w:r>
      <w:r w:rsidRPr="00E44D82">
        <w:rPr>
          <w:spacing w:val="1"/>
        </w:rPr>
        <w:t>n</w:t>
      </w:r>
      <w:r w:rsidRPr="00E44D82">
        <w:rPr>
          <w:spacing w:val="5"/>
        </w:rPr>
        <w:t>a</w:t>
      </w:r>
      <w:r w:rsidRPr="00E44D82">
        <w:t>l</w:t>
      </w:r>
      <w:r w:rsidRPr="00E44D82">
        <w:rPr>
          <w:spacing w:val="-1"/>
        </w:rPr>
        <w:t xml:space="preserve"> </w:t>
      </w:r>
      <w:r w:rsidRPr="00E44D82">
        <w:rPr>
          <w:spacing w:val="4"/>
        </w:rPr>
        <w:t>s</w:t>
      </w:r>
      <w:r w:rsidRPr="00E44D82">
        <w:rPr>
          <w:spacing w:val="2"/>
        </w:rPr>
        <w:t>t</w:t>
      </w:r>
      <w:r w:rsidRPr="00E44D82">
        <w:rPr>
          <w:spacing w:val="5"/>
        </w:rPr>
        <w:t>a</w:t>
      </w:r>
      <w:r w:rsidRPr="00E44D82">
        <w:rPr>
          <w:spacing w:val="1"/>
        </w:rPr>
        <w:t>k</w:t>
      </w:r>
      <w:r w:rsidRPr="00E44D82">
        <w:rPr>
          <w:spacing w:val="5"/>
        </w:rPr>
        <w:t>e</w:t>
      </w:r>
      <w:r w:rsidRPr="00E44D82">
        <w:rPr>
          <w:spacing w:val="1"/>
        </w:rPr>
        <w:t>h</w:t>
      </w:r>
      <w:r w:rsidRPr="00E44D82">
        <w:rPr>
          <w:spacing w:val="3"/>
        </w:rPr>
        <w:t>o</w:t>
      </w:r>
      <w:r w:rsidRPr="00E44D82">
        <w:rPr>
          <w:spacing w:val="2"/>
        </w:rPr>
        <w:t>l</w:t>
      </w:r>
      <w:r w:rsidRPr="00E44D82">
        <w:rPr>
          <w:spacing w:val="6"/>
        </w:rPr>
        <w:t>d</w:t>
      </w:r>
      <w:r w:rsidRPr="00E44D82">
        <w:rPr>
          <w:spacing w:val="3"/>
        </w:rPr>
        <w:t>er</w:t>
      </w:r>
      <w:r w:rsidRPr="00E44D82">
        <w:t>s</w:t>
      </w:r>
      <w:r w:rsidRPr="00E44D82">
        <w:rPr>
          <w:spacing w:val="-3"/>
        </w:rPr>
        <w:t xml:space="preserve"> </w:t>
      </w:r>
      <w:r w:rsidRPr="00E44D82">
        <w:rPr>
          <w:spacing w:val="3"/>
        </w:rPr>
        <w:t>an</w:t>
      </w:r>
      <w:r w:rsidRPr="00E44D82">
        <w:t>d</w:t>
      </w:r>
      <w:r w:rsidRPr="00E44D82">
        <w:rPr>
          <w:spacing w:val="3"/>
        </w:rPr>
        <w:t xml:space="preserve"> </w:t>
      </w:r>
      <w:r w:rsidRPr="00E44D82">
        <w:rPr>
          <w:spacing w:val="1"/>
        </w:rPr>
        <w:t>k</w:t>
      </w:r>
      <w:r w:rsidRPr="00E44D82">
        <w:rPr>
          <w:spacing w:val="5"/>
        </w:rPr>
        <w:t>e</w:t>
      </w:r>
      <w:r w:rsidRPr="00E44D82">
        <w:t>y</w:t>
      </w:r>
      <w:r w:rsidRPr="00E44D82">
        <w:rPr>
          <w:spacing w:val="1"/>
        </w:rPr>
        <w:t xml:space="preserve"> </w:t>
      </w:r>
      <w:r w:rsidRPr="00E44D82">
        <w:rPr>
          <w:spacing w:val="5"/>
        </w:rPr>
        <w:t>c</w:t>
      </w:r>
      <w:r w:rsidRPr="00E44D82">
        <w:rPr>
          <w:spacing w:val="3"/>
        </w:rPr>
        <w:t>u</w:t>
      </w:r>
      <w:r w:rsidRPr="00E44D82">
        <w:rPr>
          <w:spacing w:val="2"/>
        </w:rPr>
        <w:t>st</w:t>
      </w:r>
      <w:r w:rsidRPr="00E44D82">
        <w:rPr>
          <w:spacing w:val="6"/>
        </w:rPr>
        <w:t>o</w:t>
      </w:r>
      <w:r w:rsidRPr="00E44D82">
        <w:rPr>
          <w:spacing w:val="1"/>
        </w:rPr>
        <w:t>m</w:t>
      </w:r>
      <w:r w:rsidRPr="00E44D82">
        <w:rPr>
          <w:spacing w:val="5"/>
        </w:rPr>
        <w:t>e</w:t>
      </w:r>
      <w:r w:rsidRPr="00E44D82">
        <w:rPr>
          <w:spacing w:val="3"/>
        </w:rPr>
        <w:t>r</w:t>
      </w:r>
      <w:r w:rsidRPr="00E44D82">
        <w:rPr>
          <w:spacing w:val="2"/>
        </w:rPr>
        <w:t>s</w:t>
      </w:r>
      <w:r w:rsidRPr="00E44D82">
        <w:t>.</w:t>
      </w:r>
    </w:p>
    <w:p w14:paraId="518D9B2F" w14:textId="77777777" w:rsidR="00CC1D53" w:rsidRPr="00E44D82" w:rsidRDefault="00CC1D53">
      <w:pPr>
        <w:spacing w:before="8" w:line="280" w:lineRule="exact"/>
        <w:rPr>
          <w:sz w:val="28"/>
          <w:szCs w:val="28"/>
        </w:rPr>
      </w:pPr>
    </w:p>
    <w:p w14:paraId="40873DCE" w14:textId="77777777" w:rsidR="00CC1D53" w:rsidRPr="00E44D82" w:rsidRDefault="00E44D82">
      <w:pPr>
        <w:spacing w:line="220" w:lineRule="exact"/>
        <w:sectPr w:rsidR="00CC1D53" w:rsidRPr="00E44D82">
          <w:pgSz w:w="11920" w:h="16840"/>
          <w:pgMar w:top="860" w:right="440" w:bottom="280" w:left="560" w:header="720" w:footer="720" w:gutter="0"/>
          <w:cols w:num="2" w:space="720" w:equalWidth="0">
            <w:col w:w="2400" w:space="1224"/>
            <w:col w:w="7296"/>
          </w:cols>
        </w:sectPr>
      </w:pPr>
      <w:r w:rsidRPr="00E44D82">
        <w:rPr>
          <w:spacing w:val="2"/>
          <w:position w:val="-1"/>
        </w:rPr>
        <w:t>K</w:t>
      </w:r>
      <w:r w:rsidRPr="00E44D82">
        <w:rPr>
          <w:spacing w:val="3"/>
          <w:position w:val="-1"/>
        </w:rPr>
        <w:t>E</w:t>
      </w:r>
      <w:r w:rsidRPr="00E44D82">
        <w:rPr>
          <w:position w:val="-1"/>
        </w:rPr>
        <w:t>Y</w:t>
      </w:r>
      <w:r w:rsidRPr="00E44D82">
        <w:rPr>
          <w:spacing w:val="3"/>
          <w:position w:val="-1"/>
        </w:rPr>
        <w:t xml:space="preserve"> </w:t>
      </w:r>
      <w:r w:rsidRPr="00E44D82">
        <w:rPr>
          <w:spacing w:val="2"/>
          <w:position w:val="-1"/>
        </w:rPr>
        <w:t>SK</w:t>
      </w:r>
      <w:r w:rsidRPr="00E44D82">
        <w:rPr>
          <w:spacing w:val="5"/>
          <w:position w:val="-1"/>
        </w:rPr>
        <w:t>I</w:t>
      </w:r>
      <w:r w:rsidRPr="00E44D82">
        <w:rPr>
          <w:spacing w:val="3"/>
          <w:position w:val="-1"/>
        </w:rPr>
        <w:t>LL</w:t>
      </w:r>
      <w:r w:rsidRPr="00E44D82">
        <w:rPr>
          <w:position w:val="-1"/>
        </w:rPr>
        <w:t xml:space="preserve">S </w:t>
      </w:r>
      <w:r w:rsidRPr="00E44D82">
        <w:rPr>
          <w:spacing w:val="2"/>
          <w:position w:val="-1"/>
        </w:rPr>
        <w:t>AN</w:t>
      </w:r>
      <w:r w:rsidRPr="00E44D82">
        <w:rPr>
          <w:position w:val="-1"/>
        </w:rPr>
        <w:t>D</w:t>
      </w:r>
      <w:r w:rsidRPr="00E44D82">
        <w:rPr>
          <w:spacing w:val="3"/>
          <w:position w:val="-1"/>
        </w:rPr>
        <w:t xml:space="preserve"> </w:t>
      </w:r>
      <w:r w:rsidRPr="00E44D82">
        <w:rPr>
          <w:spacing w:val="4"/>
          <w:position w:val="-1"/>
        </w:rPr>
        <w:t>C</w:t>
      </w:r>
      <w:r w:rsidRPr="00E44D82">
        <w:rPr>
          <w:spacing w:val="2"/>
          <w:position w:val="-1"/>
        </w:rPr>
        <w:t>O</w:t>
      </w:r>
      <w:r w:rsidRPr="00E44D82">
        <w:rPr>
          <w:spacing w:val="3"/>
          <w:position w:val="-1"/>
        </w:rPr>
        <w:t>M</w:t>
      </w:r>
      <w:r w:rsidRPr="00E44D82">
        <w:rPr>
          <w:spacing w:val="4"/>
          <w:position w:val="-1"/>
        </w:rPr>
        <w:t>P</w:t>
      </w:r>
      <w:r w:rsidRPr="00E44D82">
        <w:rPr>
          <w:spacing w:val="5"/>
          <w:position w:val="-1"/>
        </w:rPr>
        <w:t>ET</w:t>
      </w:r>
      <w:r w:rsidRPr="00E44D82">
        <w:rPr>
          <w:spacing w:val="3"/>
          <w:position w:val="-1"/>
        </w:rPr>
        <w:t>E</w:t>
      </w:r>
      <w:r w:rsidRPr="00E44D82">
        <w:rPr>
          <w:spacing w:val="2"/>
          <w:position w:val="-1"/>
        </w:rPr>
        <w:t>N</w:t>
      </w:r>
      <w:r w:rsidRPr="00E44D82">
        <w:rPr>
          <w:spacing w:val="1"/>
          <w:position w:val="-1"/>
        </w:rPr>
        <w:t>C</w:t>
      </w:r>
      <w:r w:rsidRPr="00E44D82">
        <w:rPr>
          <w:spacing w:val="3"/>
          <w:position w:val="-1"/>
        </w:rPr>
        <w:t>IE</w:t>
      </w:r>
      <w:r w:rsidRPr="00E44D82">
        <w:rPr>
          <w:position w:val="-1"/>
        </w:rPr>
        <w:t>S</w:t>
      </w:r>
    </w:p>
    <w:p w14:paraId="1F5AD89C" w14:textId="77777777" w:rsidR="00CC1D53" w:rsidRPr="00E44D82" w:rsidRDefault="00CC1D53">
      <w:pPr>
        <w:spacing w:before="2" w:line="260" w:lineRule="exact"/>
        <w:rPr>
          <w:sz w:val="26"/>
          <w:szCs w:val="26"/>
        </w:rPr>
        <w:sectPr w:rsidR="00CC1D53" w:rsidRPr="00E44D82">
          <w:type w:val="continuous"/>
          <w:pgSz w:w="11920" w:h="16840"/>
          <w:pgMar w:top="860" w:right="440" w:bottom="280" w:left="560" w:header="720" w:footer="720" w:gutter="0"/>
          <w:cols w:space="720"/>
        </w:sectPr>
      </w:pPr>
    </w:p>
    <w:p w14:paraId="7B34AB2A" w14:textId="77777777" w:rsidR="00CC1D53" w:rsidRPr="00E44D82" w:rsidRDefault="00CC1D53">
      <w:pPr>
        <w:spacing w:line="200" w:lineRule="exact"/>
      </w:pPr>
    </w:p>
    <w:p w14:paraId="2E9769F0" w14:textId="77777777" w:rsidR="00CC1D53" w:rsidRPr="00E44D82" w:rsidRDefault="00CC1D53">
      <w:pPr>
        <w:spacing w:line="200" w:lineRule="exact"/>
      </w:pPr>
    </w:p>
    <w:p w14:paraId="01C7E373" w14:textId="77777777" w:rsidR="00CC1D53" w:rsidRPr="00E44D82" w:rsidRDefault="00CC1D53">
      <w:pPr>
        <w:spacing w:line="200" w:lineRule="exact"/>
      </w:pPr>
    </w:p>
    <w:p w14:paraId="6C6D5C49" w14:textId="77777777" w:rsidR="00CC1D53" w:rsidRPr="00E44D82" w:rsidRDefault="00CC1D53">
      <w:pPr>
        <w:spacing w:before="10" w:line="240" w:lineRule="exact"/>
        <w:rPr>
          <w:sz w:val="24"/>
          <w:szCs w:val="24"/>
        </w:rPr>
      </w:pPr>
    </w:p>
    <w:p w14:paraId="3A7A4E7D" w14:textId="77777777" w:rsidR="00CC1D53" w:rsidRPr="00E44D82" w:rsidRDefault="00E44D82">
      <w:pPr>
        <w:ind w:left="107" w:right="-54"/>
      </w:pPr>
      <w:r w:rsidRPr="00E44D82">
        <w:rPr>
          <w:spacing w:val="12"/>
        </w:rPr>
        <w:t>P</w:t>
      </w:r>
      <w:r w:rsidRPr="00E44D82">
        <w:rPr>
          <w:spacing w:val="10"/>
        </w:rPr>
        <w:t>E</w:t>
      </w:r>
      <w:r w:rsidRPr="00E44D82">
        <w:rPr>
          <w:spacing w:val="9"/>
        </w:rPr>
        <w:t>RS</w:t>
      </w:r>
      <w:r w:rsidRPr="00E44D82">
        <w:rPr>
          <w:spacing w:val="10"/>
        </w:rPr>
        <w:t>ON</w:t>
      </w:r>
      <w:r w:rsidRPr="00E44D82">
        <w:rPr>
          <w:spacing w:val="7"/>
        </w:rPr>
        <w:t>A</w:t>
      </w:r>
      <w:r w:rsidRPr="00E44D82">
        <w:t>L</w:t>
      </w:r>
      <w:r w:rsidRPr="00E44D82">
        <w:rPr>
          <w:spacing w:val="10"/>
        </w:rPr>
        <w:t xml:space="preserve"> D</w:t>
      </w:r>
      <w:r w:rsidRPr="00E44D82">
        <w:rPr>
          <w:spacing w:val="8"/>
        </w:rPr>
        <w:t>E</w:t>
      </w:r>
      <w:r w:rsidRPr="00E44D82">
        <w:rPr>
          <w:spacing w:val="13"/>
        </w:rPr>
        <w:t>T</w:t>
      </w:r>
      <w:r w:rsidRPr="00E44D82">
        <w:rPr>
          <w:spacing w:val="7"/>
        </w:rPr>
        <w:t>A</w:t>
      </w:r>
      <w:r w:rsidRPr="00E44D82">
        <w:rPr>
          <w:spacing w:val="10"/>
        </w:rPr>
        <w:t>I</w:t>
      </w:r>
      <w:r w:rsidRPr="00E44D82">
        <w:rPr>
          <w:spacing w:val="8"/>
        </w:rPr>
        <w:t>L</w:t>
      </w:r>
      <w:r w:rsidRPr="00E44D82">
        <w:t>S</w:t>
      </w:r>
    </w:p>
    <w:p w14:paraId="0121E675" w14:textId="77777777" w:rsidR="00CC1D53" w:rsidRPr="00E44D82" w:rsidRDefault="00CC1D53">
      <w:pPr>
        <w:spacing w:before="16" w:line="220" w:lineRule="exact"/>
        <w:rPr>
          <w:sz w:val="22"/>
          <w:szCs w:val="22"/>
        </w:rPr>
      </w:pPr>
    </w:p>
    <w:p w14:paraId="1F9FC9C7" w14:textId="77777777" w:rsidR="00E44D82" w:rsidRDefault="00E44D82">
      <w:pPr>
        <w:ind w:left="10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Kie Arellano</w:t>
      </w:r>
    </w:p>
    <w:p w14:paraId="774A091F" w14:textId="67B82CE9" w:rsidR="00CC1D53" w:rsidRPr="00E44D82" w:rsidRDefault="00E44D82">
      <w:pPr>
        <w:ind w:left="107"/>
      </w:pPr>
      <w:r w:rsidRPr="00E44D82">
        <w:rPr>
          <w:i/>
          <w:spacing w:val="1"/>
        </w:rPr>
        <w:t>3</w:t>
      </w:r>
      <w:r w:rsidRPr="00E44D82">
        <w:rPr>
          <w:i/>
        </w:rPr>
        <w:t>4 M</w:t>
      </w:r>
      <w:r w:rsidRPr="00E44D82">
        <w:rPr>
          <w:i/>
          <w:spacing w:val="1"/>
        </w:rPr>
        <w:t>ad</w:t>
      </w:r>
      <w:r w:rsidRPr="00E44D82">
        <w:rPr>
          <w:i/>
        </w:rPr>
        <w:t>e</w:t>
      </w:r>
      <w:r w:rsidRPr="00E44D82">
        <w:rPr>
          <w:i/>
          <w:spacing w:val="-4"/>
        </w:rPr>
        <w:t xml:space="preserve"> </w:t>
      </w:r>
      <w:r w:rsidRPr="00E44D82">
        <w:rPr>
          <w:i/>
        </w:rPr>
        <w:t>Up</w:t>
      </w:r>
      <w:r w:rsidRPr="00E44D82">
        <w:rPr>
          <w:i/>
          <w:spacing w:val="-2"/>
        </w:rPr>
        <w:t xml:space="preserve"> </w:t>
      </w:r>
      <w:r w:rsidRPr="00E44D82">
        <w:rPr>
          <w:i/>
        </w:rPr>
        <w:t>R</w:t>
      </w:r>
      <w:r w:rsidRPr="00E44D82">
        <w:rPr>
          <w:i/>
          <w:spacing w:val="1"/>
        </w:rPr>
        <w:t>o</w:t>
      </w:r>
      <w:r w:rsidRPr="00E44D82">
        <w:rPr>
          <w:i/>
          <w:spacing w:val="-1"/>
        </w:rPr>
        <w:t>a</w:t>
      </w:r>
      <w:r w:rsidRPr="00E44D82">
        <w:rPr>
          <w:i/>
        </w:rPr>
        <w:t>d</w:t>
      </w:r>
    </w:p>
    <w:p w14:paraId="6E4CD25F" w14:textId="77777777" w:rsidR="00CC1D53" w:rsidRPr="00E44D82" w:rsidRDefault="00E44D82">
      <w:pPr>
        <w:ind w:left="107"/>
      </w:pPr>
      <w:r w:rsidRPr="00E44D82">
        <w:rPr>
          <w:i/>
          <w:spacing w:val="-1"/>
        </w:rPr>
        <w:t>C</w:t>
      </w:r>
      <w:r w:rsidRPr="00E44D82">
        <w:rPr>
          <w:i/>
          <w:spacing w:val="1"/>
        </w:rPr>
        <w:t>o</w:t>
      </w:r>
      <w:r w:rsidRPr="00E44D82">
        <w:rPr>
          <w:i/>
        </w:rPr>
        <w:t>v</w:t>
      </w:r>
      <w:r w:rsidRPr="00E44D82">
        <w:rPr>
          <w:i/>
          <w:spacing w:val="1"/>
        </w:rPr>
        <w:t>en</w:t>
      </w:r>
      <w:r w:rsidRPr="00E44D82">
        <w:rPr>
          <w:i/>
        </w:rPr>
        <w:t>t</w:t>
      </w:r>
      <w:r w:rsidRPr="00E44D82">
        <w:rPr>
          <w:i/>
          <w:spacing w:val="-1"/>
        </w:rPr>
        <w:t>r</w:t>
      </w:r>
      <w:r w:rsidRPr="00E44D82">
        <w:rPr>
          <w:i/>
        </w:rPr>
        <w:t>y</w:t>
      </w:r>
    </w:p>
    <w:p w14:paraId="142F8285" w14:textId="77777777" w:rsidR="00CC1D53" w:rsidRPr="00E44D82" w:rsidRDefault="00E44D82">
      <w:pPr>
        <w:ind w:left="107"/>
      </w:pPr>
      <w:r w:rsidRPr="00E44D82">
        <w:rPr>
          <w:i/>
          <w:spacing w:val="-1"/>
        </w:rPr>
        <w:t>C</w:t>
      </w:r>
      <w:r w:rsidRPr="00E44D82">
        <w:rPr>
          <w:i/>
          <w:spacing w:val="1"/>
        </w:rPr>
        <w:t>V6</w:t>
      </w:r>
      <w:r w:rsidRPr="00E44D82">
        <w:rPr>
          <w:i/>
        </w:rPr>
        <w:t>6</w:t>
      </w:r>
      <w:r w:rsidRPr="00E44D82">
        <w:rPr>
          <w:i/>
          <w:spacing w:val="-3"/>
        </w:rPr>
        <w:t xml:space="preserve"> </w:t>
      </w:r>
      <w:r w:rsidRPr="00E44D82">
        <w:rPr>
          <w:i/>
          <w:spacing w:val="1"/>
        </w:rPr>
        <w:t>7</w:t>
      </w:r>
      <w:r w:rsidRPr="00E44D82">
        <w:rPr>
          <w:i/>
        </w:rPr>
        <w:t>RF</w:t>
      </w:r>
    </w:p>
    <w:p w14:paraId="7DAEF377" w14:textId="77777777" w:rsidR="00CC1D53" w:rsidRPr="00E44D82" w:rsidRDefault="00CC1D53">
      <w:pPr>
        <w:spacing w:before="8" w:line="220" w:lineRule="exact"/>
        <w:rPr>
          <w:sz w:val="22"/>
          <w:szCs w:val="22"/>
        </w:rPr>
      </w:pPr>
    </w:p>
    <w:p w14:paraId="3BBF238D" w14:textId="77777777" w:rsidR="00CC1D53" w:rsidRPr="00E44D82" w:rsidRDefault="00E44D82">
      <w:pPr>
        <w:ind w:left="107"/>
      </w:pPr>
      <w:r w:rsidRPr="00E44D82">
        <w:rPr>
          <w:i/>
        </w:rPr>
        <w:t>T:</w:t>
      </w:r>
      <w:r w:rsidRPr="00E44D82">
        <w:rPr>
          <w:i/>
          <w:spacing w:val="-1"/>
        </w:rPr>
        <w:t xml:space="preserve"> </w:t>
      </w:r>
      <w:r w:rsidRPr="00E44D82">
        <w:rPr>
          <w:i/>
          <w:spacing w:val="1"/>
        </w:rPr>
        <w:t>024</w:t>
      </w:r>
      <w:r w:rsidRPr="00E44D82">
        <w:rPr>
          <w:i/>
          <w:spacing w:val="-1"/>
        </w:rPr>
        <w:t>7</w:t>
      </w:r>
      <w:r w:rsidRPr="00E44D82">
        <w:rPr>
          <w:i/>
        </w:rPr>
        <w:t>6</w:t>
      </w:r>
      <w:r w:rsidRPr="00E44D82">
        <w:rPr>
          <w:i/>
          <w:spacing w:val="-3"/>
        </w:rPr>
        <w:t xml:space="preserve"> </w:t>
      </w:r>
      <w:r w:rsidRPr="00E44D82">
        <w:rPr>
          <w:i/>
          <w:spacing w:val="-1"/>
        </w:rPr>
        <w:t>0</w:t>
      </w:r>
      <w:r w:rsidRPr="00E44D82">
        <w:rPr>
          <w:i/>
          <w:spacing w:val="1"/>
        </w:rPr>
        <w:t>0</w:t>
      </w:r>
      <w:r w:rsidRPr="00E44D82">
        <w:rPr>
          <w:i/>
        </w:rPr>
        <w:t>0</w:t>
      </w:r>
      <w:r w:rsidRPr="00E44D82">
        <w:rPr>
          <w:i/>
          <w:spacing w:val="-1"/>
        </w:rPr>
        <w:t xml:space="preserve"> 0</w:t>
      </w:r>
      <w:r w:rsidRPr="00E44D82">
        <w:rPr>
          <w:i/>
          <w:spacing w:val="1"/>
        </w:rPr>
        <w:t>00</w:t>
      </w:r>
      <w:r w:rsidRPr="00E44D82">
        <w:rPr>
          <w:i/>
        </w:rPr>
        <w:t>0</w:t>
      </w:r>
    </w:p>
    <w:p w14:paraId="2EC3B3DD" w14:textId="77777777" w:rsidR="00CC1D53" w:rsidRPr="00E44D82" w:rsidRDefault="00E44D82">
      <w:pPr>
        <w:ind w:left="107"/>
      </w:pPr>
      <w:r w:rsidRPr="00E44D82">
        <w:rPr>
          <w:i/>
        </w:rPr>
        <w:t>M:</w:t>
      </w:r>
      <w:r w:rsidRPr="00E44D82">
        <w:rPr>
          <w:i/>
          <w:spacing w:val="-1"/>
        </w:rPr>
        <w:t xml:space="preserve"> </w:t>
      </w:r>
      <w:r w:rsidRPr="00E44D82">
        <w:rPr>
          <w:i/>
          <w:spacing w:val="1"/>
        </w:rPr>
        <w:t>088</w:t>
      </w:r>
      <w:r w:rsidRPr="00E44D82">
        <w:rPr>
          <w:i/>
        </w:rPr>
        <w:t>7</w:t>
      </w:r>
      <w:r w:rsidRPr="00E44D82">
        <w:rPr>
          <w:i/>
          <w:spacing w:val="-4"/>
        </w:rPr>
        <w:t xml:space="preserve"> </w:t>
      </w:r>
      <w:r w:rsidRPr="00E44D82">
        <w:rPr>
          <w:i/>
          <w:spacing w:val="1"/>
        </w:rPr>
        <w:t>22</w:t>
      </w:r>
      <w:r w:rsidRPr="00E44D82">
        <w:rPr>
          <w:i/>
        </w:rPr>
        <w:t>2</w:t>
      </w:r>
      <w:r w:rsidRPr="00E44D82">
        <w:rPr>
          <w:i/>
          <w:spacing w:val="-4"/>
        </w:rPr>
        <w:t xml:space="preserve"> </w:t>
      </w:r>
      <w:r w:rsidRPr="00E44D82">
        <w:rPr>
          <w:i/>
          <w:spacing w:val="1"/>
        </w:rPr>
        <w:t>9</w:t>
      </w:r>
      <w:r w:rsidRPr="00E44D82">
        <w:rPr>
          <w:i/>
          <w:spacing w:val="-1"/>
        </w:rPr>
        <w:t>9</w:t>
      </w:r>
      <w:r w:rsidRPr="00E44D82">
        <w:rPr>
          <w:i/>
          <w:spacing w:val="1"/>
        </w:rPr>
        <w:t>9</w:t>
      </w:r>
      <w:r w:rsidRPr="00E44D82">
        <w:rPr>
          <w:i/>
        </w:rPr>
        <w:t>9</w:t>
      </w:r>
    </w:p>
    <w:p w14:paraId="24D7DE62" w14:textId="57829766" w:rsidR="00CC1D53" w:rsidRPr="00E44D82" w:rsidRDefault="00E44D82">
      <w:pPr>
        <w:ind w:left="107"/>
      </w:pPr>
      <w:r w:rsidRPr="00E44D82">
        <w:rPr>
          <w:i/>
          <w:spacing w:val="1"/>
        </w:rPr>
        <w:t>E</w:t>
      </w:r>
      <w:r w:rsidRPr="00E44D82">
        <w:rPr>
          <w:i/>
        </w:rPr>
        <w:t>:</w:t>
      </w:r>
      <w:r w:rsidRPr="00E44D82">
        <w:rPr>
          <w:i/>
          <w:spacing w:val="-2"/>
        </w:rPr>
        <w:t xml:space="preserve"> </w:t>
      </w:r>
      <w:r w:rsidRPr="00E44D82">
        <w:rPr>
          <w:i/>
          <w:spacing w:val="-49"/>
        </w:rPr>
        <w:t xml:space="preserve"> </w:t>
      </w:r>
      <w:hyperlink r:id="rId6" w:history="1">
        <w:r w:rsidRPr="00B96E0C">
          <w:rPr>
            <w:rStyle w:val="Hyperlink"/>
            <w:i/>
            <w:spacing w:val="1"/>
          </w:rPr>
          <w:t>kie@gmail.com</w:t>
        </w:r>
      </w:hyperlink>
    </w:p>
    <w:p w14:paraId="087B18D1" w14:textId="77777777" w:rsidR="00CC1D53" w:rsidRPr="00E44D82" w:rsidRDefault="00CC1D53">
      <w:pPr>
        <w:spacing w:before="11" w:line="220" w:lineRule="exact"/>
        <w:rPr>
          <w:sz w:val="22"/>
          <w:szCs w:val="22"/>
        </w:rPr>
      </w:pPr>
    </w:p>
    <w:p w14:paraId="7573BAC7" w14:textId="77777777" w:rsidR="00CC1D53" w:rsidRPr="00E44D82" w:rsidRDefault="00E44D82">
      <w:pPr>
        <w:ind w:left="107"/>
      </w:pPr>
      <w:r w:rsidRPr="00E44D82">
        <w:rPr>
          <w:i/>
        </w:rPr>
        <w:t>DO</w:t>
      </w:r>
      <w:r w:rsidRPr="00E44D82">
        <w:rPr>
          <w:i/>
          <w:spacing w:val="1"/>
        </w:rPr>
        <w:t>B</w:t>
      </w:r>
      <w:r w:rsidRPr="00E44D82">
        <w:rPr>
          <w:i/>
        </w:rPr>
        <w:t>:</w:t>
      </w:r>
      <w:r w:rsidRPr="00E44D82">
        <w:rPr>
          <w:i/>
          <w:spacing w:val="-4"/>
        </w:rPr>
        <w:t xml:space="preserve"> </w:t>
      </w:r>
      <w:r w:rsidRPr="00E44D82">
        <w:rPr>
          <w:i/>
          <w:spacing w:val="1"/>
        </w:rPr>
        <w:t>12</w:t>
      </w:r>
      <w:r w:rsidRPr="00E44D82">
        <w:rPr>
          <w:i/>
        </w:rPr>
        <w:t>/</w:t>
      </w:r>
      <w:r w:rsidRPr="00E44D82">
        <w:rPr>
          <w:i/>
          <w:spacing w:val="3"/>
        </w:rPr>
        <w:t>0</w:t>
      </w:r>
      <w:r w:rsidRPr="00E44D82">
        <w:rPr>
          <w:i/>
          <w:spacing w:val="1"/>
        </w:rPr>
        <w:t>9</w:t>
      </w:r>
      <w:r w:rsidRPr="00E44D82">
        <w:rPr>
          <w:i/>
        </w:rPr>
        <w:t>/</w:t>
      </w:r>
      <w:r w:rsidRPr="00E44D82">
        <w:rPr>
          <w:i/>
          <w:spacing w:val="-1"/>
        </w:rPr>
        <w:t>1</w:t>
      </w:r>
      <w:r w:rsidRPr="00E44D82">
        <w:rPr>
          <w:i/>
          <w:spacing w:val="1"/>
        </w:rPr>
        <w:t>98</w:t>
      </w:r>
      <w:r w:rsidRPr="00E44D82">
        <w:rPr>
          <w:i/>
        </w:rPr>
        <w:t>5</w:t>
      </w:r>
    </w:p>
    <w:p w14:paraId="73D14E9D" w14:textId="77777777" w:rsidR="00CC1D53" w:rsidRPr="00E44D82" w:rsidRDefault="00E44D82">
      <w:pPr>
        <w:ind w:left="107"/>
      </w:pPr>
      <w:r w:rsidRPr="00E44D82">
        <w:rPr>
          <w:i/>
        </w:rPr>
        <w:t>Dr</w:t>
      </w:r>
      <w:r w:rsidRPr="00E44D82">
        <w:rPr>
          <w:i/>
          <w:spacing w:val="-1"/>
        </w:rPr>
        <w:t>i</w:t>
      </w:r>
      <w:r w:rsidRPr="00E44D82">
        <w:rPr>
          <w:i/>
        </w:rPr>
        <w:t>vi</w:t>
      </w:r>
      <w:r w:rsidRPr="00E44D82">
        <w:rPr>
          <w:i/>
          <w:spacing w:val="1"/>
        </w:rPr>
        <w:t>n</w:t>
      </w:r>
      <w:r w:rsidRPr="00E44D82">
        <w:rPr>
          <w:i/>
        </w:rPr>
        <w:t>g</w:t>
      </w:r>
      <w:r w:rsidRPr="00E44D82">
        <w:rPr>
          <w:i/>
          <w:spacing w:val="-5"/>
        </w:rPr>
        <w:t xml:space="preserve"> </w:t>
      </w:r>
      <w:r w:rsidRPr="00E44D82">
        <w:rPr>
          <w:i/>
        </w:rPr>
        <w:t>lice</w:t>
      </w:r>
      <w:r w:rsidRPr="00E44D82">
        <w:rPr>
          <w:i/>
          <w:spacing w:val="1"/>
        </w:rPr>
        <w:t>n</w:t>
      </w:r>
      <w:r w:rsidRPr="00E44D82">
        <w:rPr>
          <w:i/>
          <w:spacing w:val="-1"/>
        </w:rPr>
        <w:t>s</w:t>
      </w:r>
      <w:r w:rsidRPr="00E44D82">
        <w:rPr>
          <w:i/>
        </w:rPr>
        <w:t>e:</w:t>
      </w:r>
      <w:r w:rsidRPr="00E44D82">
        <w:rPr>
          <w:i/>
          <w:spacing w:val="45"/>
        </w:rPr>
        <w:t xml:space="preserve"> </w:t>
      </w:r>
      <w:r w:rsidRPr="00E44D82">
        <w:rPr>
          <w:i/>
        </w:rPr>
        <w:t>Yes</w:t>
      </w:r>
    </w:p>
    <w:p w14:paraId="3FC1D3A6" w14:textId="77777777" w:rsidR="00CC1D53" w:rsidRPr="00E44D82" w:rsidRDefault="00E44D82">
      <w:pPr>
        <w:spacing w:line="220" w:lineRule="exact"/>
        <w:ind w:left="107"/>
      </w:pPr>
      <w:r w:rsidRPr="00E44D82">
        <w:rPr>
          <w:i/>
          <w:spacing w:val="-1"/>
        </w:rPr>
        <w:t>N</w:t>
      </w:r>
      <w:r w:rsidRPr="00E44D82">
        <w:rPr>
          <w:i/>
          <w:spacing w:val="1"/>
        </w:rPr>
        <w:t>a</w:t>
      </w:r>
      <w:r w:rsidRPr="00E44D82">
        <w:rPr>
          <w:i/>
        </w:rPr>
        <w:t>ti</w:t>
      </w:r>
      <w:r w:rsidRPr="00E44D82">
        <w:rPr>
          <w:i/>
          <w:spacing w:val="1"/>
        </w:rPr>
        <w:t>ona</w:t>
      </w:r>
      <w:r w:rsidRPr="00E44D82">
        <w:rPr>
          <w:i/>
        </w:rPr>
        <w:t>lity:</w:t>
      </w:r>
      <w:r w:rsidRPr="00E44D82">
        <w:rPr>
          <w:i/>
          <w:spacing w:val="-9"/>
        </w:rPr>
        <w:t xml:space="preserve"> </w:t>
      </w:r>
      <w:r w:rsidRPr="00E44D82">
        <w:rPr>
          <w:i/>
        </w:rPr>
        <w:t>B</w:t>
      </w:r>
      <w:r w:rsidRPr="00E44D82">
        <w:rPr>
          <w:i/>
          <w:spacing w:val="-1"/>
        </w:rPr>
        <w:t>r</w:t>
      </w:r>
      <w:r w:rsidRPr="00E44D82">
        <w:rPr>
          <w:i/>
        </w:rPr>
        <w:t>iti</w:t>
      </w:r>
      <w:r w:rsidRPr="00E44D82">
        <w:rPr>
          <w:i/>
          <w:spacing w:val="-1"/>
        </w:rPr>
        <w:t>s</w:t>
      </w:r>
      <w:r w:rsidRPr="00E44D82">
        <w:rPr>
          <w:i/>
        </w:rPr>
        <w:t>h</w:t>
      </w:r>
    </w:p>
    <w:p w14:paraId="09E14F77" w14:textId="77777777" w:rsidR="00CC1D53" w:rsidRPr="00E44D82" w:rsidRDefault="00E44D82">
      <w:pPr>
        <w:spacing w:before="33" w:line="270" w:lineRule="auto"/>
        <w:ind w:left="194" w:right="896"/>
      </w:pPr>
      <w:r w:rsidRPr="00E44D82">
        <w:br w:type="column"/>
      </w:r>
      <w:r w:rsidRPr="00E44D82">
        <w:rPr>
          <w:spacing w:val="3"/>
        </w:rPr>
        <w:t>E</w:t>
      </w:r>
      <w:r w:rsidRPr="00E44D82">
        <w:rPr>
          <w:spacing w:val="1"/>
        </w:rPr>
        <w:t>x</w:t>
      </w:r>
      <w:r w:rsidRPr="00E44D82">
        <w:rPr>
          <w:spacing w:val="3"/>
        </w:rPr>
        <w:t>pe</w:t>
      </w:r>
      <w:r w:rsidRPr="00E44D82">
        <w:rPr>
          <w:spacing w:val="5"/>
        </w:rPr>
        <w:t>r</w:t>
      </w:r>
      <w:r w:rsidRPr="00E44D82">
        <w:rPr>
          <w:spacing w:val="2"/>
        </w:rPr>
        <w:t>i</w:t>
      </w:r>
      <w:r w:rsidRPr="00E44D82">
        <w:rPr>
          <w:spacing w:val="5"/>
        </w:rPr>
        <w:t>e</w:t>
      </w:r>
      <w:r w:rsidRPr="00E44D82">
        <w:rPr>
          <w:spacing w:val="1"/>
        </w:rPr>
        <w:t>n</w:t>
      </w:r>
      <w:r w:rsidRPr="00E44D82">
        <w:rPr>
          <w:spacing w:val="5"/>
        </w:rPr>
        <w:t>c</w:t>
      </w:r>
      <w:r w:rsidRPr="00E44D82">
        <w:t>e</w:t>
      </w:r>
      <w:r w:rsidRPr="00E44D82">
        <w:rPr>
          <w:spacing w:val="-4"/>
        </w:rPr>
        <w:t xml:space="preserve"> </w:t>
      </w:r>
      <w:r w:rsidRPr="00E44D82">
        <w:rPr>
          <w:spacing w:val="4"/>
        </w:rPr>
        <w:t>i</w:t>
      </w:r>
      <w:r w:rsidRPr="00E44D82">
        <w:t>n</w:t>
      </w:r>
      <w:r w:rsidRPr="00E44D82">
        <w:rPr>
          <w:spacing w:val="2"/>
        </w:rPr>
        <w:t xml:space="preserve"> </w:t>
      </w:r>
      <w:r w:rsidRPr="00E44D82">
        <w:rPr>
          <w:spacing w:val="3"/>
        </w:rPr>
        <w:t>b</w:t>
      </w:r>
      <w:r w:rsidRPr="00E44D82">
        <w:rPr>
          <w:spacing w:val="5"/>
        </w:rPr>
        <w:t>e</w:t>
      </w:r>
      <w:r w:rsidRPr="00E44D82">
        <w:rPr>
          <w:spacing w:val="4"/>
        </w:rPr>
        <w:t>i</w:t>
      </w:r>
      <w:r w:rsidRPr="00E44D82">
        <w:rPr>
          <w:spacing w:val="1"/>
        </w:rPr>
        <w:t>n</w:t>
      </w:r>
      <w:r w:rsidRPr="00E44D82">
        <w:t>g</w:t>
      </w:r>
      <w:r w:rsidRPr="00E44D82">
        <w:rPr>
          <w:spacing w:val="2"/>
        </w:rPr>
        <w:t xml:space="preserve"> </w:t>
      </w:r>
      <w:r w:rsidRPr="00E44D82">
        <w:rPr>
          <w:spacing w:val="4"/>
        </w:rPr>
        <w:t>i</w:t>
      </w:r>
      <w:r w:rsidRPr="00E44D82">
        <w:rPr>
          <w:spacing w:val="3"/>
        </w:rPr>
        <w:t>n</w:t>
      </w:r>
      <w:r w:rsidRPr="00E44D82">
        <w:rPr>
          <w:spacing w:val="1"/>
        </w:rPr>
        <w:t>v</w:t>
      </w:r>
      <w:r w:rsidRPr="00E44D82">
        <w:rPr>
          <w:spacing w:val="3"/>
        </w:rPr>
        <w:t>o</w:t>
      </w:r>
      <w:r w:rsidRPr="00E44D82">
        <w:rPr>
          <w:spacing w:val="4"/>
        </w:rPr>
        <w:t>l</w:t>
      </w:r>
      <w:r w:rsidRPr="00E44D82">
        <w:rPr>
          <w:spacing w:val="3"/>
        </w:rPr>
        <w:t>ve</w:t>
      </w:r>
      <w:r w:rsidRPr="00E44D82">
        <w:t>d</w:t>
      </w:r>
      <w:r w:rsidRPr="00E44D82">
        <w:rPr>
          <w:spacing w:val="-1"/>
        </w:rPr>
        <w:t xml:space="preserve"> </w:t>
      </w:r>
      <w:r w:rsidRPr="00E44D82">
        <w:rPr>
          <w:spacing w:val="4"/>
        </w:rPr>
        <w:t>i</w:t>
      </w:r>
      <w:r w:rsidRPr="00E44D82">
        <w:t>n</w:t>
      </w:r>
      <w:r w:rsidRPr="00E44D82">
        <w:rPr>
          <w:spacing w:val="4"/>
        </w:rPr>
        <w:t xml:space="preserve"> </w:t>
      </w:r>
      <w:r w:rsidRPr="00E44D82">
        <w:rPr>
          <w:spacing w:val="1"/>
        </w:rPr>
        <w:t>m</w:t>
      </w:r>
      <w:r w:rsidRPr="00E44D82">
        <w:rPr>
          <w:spacing w:val="3"/>
        </w:rPr>
        <w:t>u</w:t>
      </w:r>
      <w:r w:rsidRPr="00E44D82">
        <w:rPr>
          <w:spacing w:val="2"/>
        </w:rPr>
        <w:t>l</w:t>
      </w:r>
      <w:r w:rsidRPr="00E44D82">
        <w:rPr>
          <w:spacing w:val="4"/>
        </w:rPr>
        <w:t>t</w:t>
      </w:r>
      <w:r w:rsidRPr="00E44D82">
        <w:rPr>
          <w:spacing w:val="2"/>
        </w:rPr>
        <w:t>i</w:t>
      </w:r>
      <w:r w:rsidRPr="00E44D82">
        <w:rPr>
          <w:spacing w:val="3"/>
        </w:rPr>
        <w:t>p</w:t>
      </w:r>
      <w:r w:rsidRPr="00E44D82">
        <w:rPr>
          <w:spacing w:val="2"/>
        </w:rPr>
        <w:t>l</w:t>
      </w:r>
      <w:r w:rsidRPr="00E44D82">
        <w:t>e</w:t>
      </w:r>
      <w:r w:rsidRPr="00E44D82">
        <w:rPr>
          <w:spacing w:val="3"/>
        </w:rPr>
        <w:t xml:space="preserve"> </w:t>
      </w:r>
      <w:r w:rsidRPr="00E44D82">
        <w:rPr>
          <w:spacing w:val="1"/>
        </w:rPr>
        <w:t>m</w:t>
      </w:r>
      <w:r w:rsidRPr="00E44D82">
        <w:rPr>
          <w:spacing w:val="3"/>
        </w:rPr>
        <w:t>a</w:t>
      </w:r>
      <w:r w:rsidRPr="00E44D82">
        <w:rPr>
          <w:spacing w:val="5"/>
        </w:rPr>
        <w:t>r</w:t>
      </w:r>
      <w:r w:rsidRPr="00E44D82">
        <w:rPr>
          <w:spacing w:val="1"/>
        </w:rPr>
        <w:t>k</w:t>
      </w:r>
      <w:r w:rsidRPr="00E44D82">
        <w:rPr>
          <w:spacing w:val="3"/>
        </w:rPr>
        <w:t>e</w:t>
      </w:r>
      <w:r w:rsidRPr="00E44D82">
        <w:rPr>
          <w:spacing w:val="4"/>
        </w:rPr>
        <w:t>ti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4"/>
        </w:rPr>
        <w:t xml:space="preserve"> </w:t>
      </w:r>
      <w:r w:rsidRPr="00E44D82">
        <w:rPr>
          <w:spacing w:val="3"/>
        </w:rPr>
        <w:t>c</w:t>
      </w:r>
      <w:r w:rsidRPr="00E44D82">
        <w:rPr>
          <w:spacing w:val="5"/>
        </w:rPr>
        <w:t>a</w:t>
      </w:r>
      <w:r w:rsidRPr="00E44D82">
        <w:rPr>
          <w:spacing w:val="3"/>
        </w:rPr>
        <w:t>mpa</w:t>
      </w:r>
      <w:r w:rsidRPr="00E44D82">
        <w:rPr>
          <w:spacing w:val="2"/>
        </w:rPr>
        <w:t>i</w:t>
      </w:r>
      <w:r w:rsidRPr="00E44D82">
        <w:rPr>
          <w:spacing w:val="3"/>
        </w:rPr>
        <w:t>gn</w:t>
      </w:r>
      <w:r w:rsidRPr="00E44D82">
        <w:t>s</w:t>
      </w:r>
      <w:r w:rsidRPr="00E44D82">
        <w:rPr>
          <w:spacing w:val="-2"/>
        </w:rPr>
        <w:t xml:space="preserve"> </w:t>
      </w:r>
      <w:r w:rsidRPr="00E44D82">
        <w:rPr>
          <w:spacing w:val="2"/>
        </w:rPr>
        <w:t>i</w:t>
      </w:r>
      <w:r w:rsidRPr="00E44D82">
        <w:t>n</w:t>
      </w:r>
      <w:r w:rsidRPr="00E44D82">
        <w:rPr>
          <w:spacing w:val="18"/>
        </w:rPr>
        <w:t xml:space="preserve"> </w:t>
      </w:r>
      <w:r w:rsidRPr="00E44D82">
        <w:rPr>
          <w:spacing w:val="3"/>
        </w:rPr>
        <w:t>para</w:t>
      </w:r>
      <w:r w:rsidRPr="00E44D82">
        <w:rPr>
          <w:spacing w:val="4"/>
        </w:rPr>
        <w:t>l</w:t>
      </w:r>
      <w:r w:rsidRPr="00E44D82">
        <w:rPr>
          <w:spacing w:val="2"/>
        </w:rPr>
        <w:t>l</w:t>
      </w:r>
      <w:r w:rsidRPr="00E44D82">
        <w:rPr>
          <w:spacing w:val="3"/>
        </w:rPr>
        <w:t>e</w:t>
      </w:r>
      <w:r w:rsidRPr="00E44D82">
        <w:rPr>
          <w:spacing w:val="4"/>
        </w:rPr>
        <w:t>l</w:t>
      </w:r>
      <w:r w:rsidRPr="00E44D82">
        <w:t xml:space="preserve">. </w:t>
      </w:r>
      <w:r w:rsidRPr="00E44D82">
        <w:rPr>
          <w:spacing w:val="5"/>
        </w:rPr>
        <w:t>T</w:t>
      </w:r>
      <w:r w:rsidRPr="00E44D82">
        <w:rPr>
          <w:spacing w:val="1"/>
        </w:rPr>
        <w:t>h</w:t>
      </w:r>
      <w:r w:rsidRPr="00E44D82">
        <w:rPr>
          <w:spacing w:val="3"/>
        </w:rPr>
        <w:t>o</w:t>
      </w:r>
      <w:r w:rsidRPr="00E44D82">
        <w:rPr>
          <w:spacing w:val="3"/>
        </w:rPr>
        <w:t>roug</w:t>
      </w:r>
      <w:r w:rsidRPr="00E44D82">
        <w:t>h</w:t>
      </w:r>
      <w:r w:rsidRPr="00E44D82">
        <w:rPr>
          <w:spacing w:val="-2"/>
        </w:rPr>
        <w:t xml:space="preserve"> </w:t>
      </w:r>
      <w:r w:rsidRPr="00E44D82">
        <w:rPr>
          <w:spacing w:val="3"/>
        </w:rPr>
        <w:t>u</w:t>
      </w:r>
      <w:r w:rsidRPr="00E44D82">
        <w:rPr>
          <w:spacing w:val="1"/>
        </w:rPr>
        <w:t>n</w:t>
      </w:r>
      <w:r w:rsidRPr="00E44D82">
        <w:rPr>
          <w:spacing w:val="3"/>
        </w:rPr>
        <w:t>de</w:t>
      </w:r>
      <w:r w:rsidRPr="00E44D82">
        <w:rPr>
          <w:spacing w:val="5"/>
        </w:rPr>
        <w:t>r</w:t>
      </w:r>
      <w:r w:rsidRPr="00E44D82">
        <w:rPr>
          <w:spacing w:val="2"/>
        </w:rPr>
        <w:t>st</w:t>
      </w:r>
      <w:r w:rsidRPr="00E44D82">
        <w:rPr>
          <w:spacing w:val="5"/>
        </w:rPr>
        <w:t>a</w:t>
      </w:r>
      <w:r w:rsidRPr="00E44D82">
        <w:rPr>
          <w:spacing w:val="1"/>
        </w:rPr>
        <w:t>n</w:t>
      </w:r>
      <w:r w:rsidRPr="00E44D82">
        <w:rPr>
          <w:spacing w:val="6"/>
        </w:rPr>
        <w:t>d</w:t>
      </w:r>
      <w:r w:rsidRPr="00E44D82">
        <w:rPr>
          <w:spacing w:val="2"/>
        </w:rPr>
        <w:t>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7"/>
        </w:rPr>
        <w:t xml:space="preserve"> </w:t>
      </w:r>
      <w:r w:rsidRPr="00E44D82">
        <w:rPr>
          <w:spacing w:val="6"/>
        </w:rPr>
        <w:t>o</w:t>
      </w:r>
      <w:r w:rsidRPr="00E44D82">
        <w:t>f</w:t>
      </w:r>
      <w:r w:rsidRPr="00E44D82">
        <w:rPr>
          <w:spacing w:val="1"/>
        </w:rPr>
        <w:t xml:space="preserve"> </w:t>
      </w:r>
      <w:r w:rsidRPr="00E44D82">
        <w:rPr>
          <w:spacing w:val="3"/>
        </w:rPr>
        <w:t>pr</w:t>
      </w:r>
      <w:r w:rsidRPr="00E44D82">
        <w:rPr>
          <w:spacing w:val="6"/>
        </w:rPr>
        <w:t>o</w:t>
      </w:r>
      <w:r w:rsidRPr="00E44D82">
        <w:rPr>
          <w:spacing w:val="1"/>
        </w:rPr>
        <w:t>m</w:t>
      </w:r>
      <w:r w:rsidRPr="00E44D82">
        <w:rPr>
          <w:spacing w:val="3"/>
        </w:rPr>
        <w:t>o</w:t>
      </w:r>
      <w:r w:rsidRPr="00E44D82">
        <w:rPr>
          <w:spacing w:val="4"/>
        </w:rPr>
        <w:t>t</w:t>
      </w:r>
      <w:r w:rsidRPr="00E44D82">
        <w:rPr>
          <w:spacing w:val="2"/>
        </w:rPr>
        <w:t>i</w:t>
      </w:r>
      <w:r w:rsidRPr="00E44D82">
        <w:rPr>
          <w:spacing w:val="6"/>
        </w:rPr>
        <w:t>o</w:t>
      </w:r>
      <w:r w:rsidRPr="00E44D82">
        <w:rPr>
          <w:spacing w:val="1"/>
        </w:rPr>
        <w:t>n</w:t>
      </w:r>
      <w:r w:rsidRPr="00E44D82">
        <w:rPr>
          <w:spacing w:val="3"/>
        </w:rPr>
        <w:t>a</w:t>
      </w:r>
      <w:r w:rsidRPr="00E44D82">
        <w:t>l</w:t>
      </w:r>
      <w:r w:rsidRPr="00E44D82">
        <w:rPr>
          <w:spacing w:val="-3"/>
        </w:rPr>
        <w:t xml:space="preserve"> </w:t>
      </w:r>
      <w:r w:rsidRPr="00E44D82">
        <w:rPr>
          <w:spacing w:val="3"/>
        </w:rPr>
        <w:t>a</w:t>
      </w:r>
      <w:r w:rsidRPr="00E44D82">
        <w:rPr>
          <w:spacing w:val="1"/>
        </w:rPr>
        <w:t>n</w:t>
      </w:r>
      <w:r w:rsidRPr="00E44D82">
        <w:t>d</w:t>
      </w:r>
      <w:r w:rsidRPr="00E44D82">
        <w:rPr>
          <w:spacing w:val="5"/>
        </w:rPr>
        <w:t xml:space="preserve"> </w:t>
      </w:r>
      <w:r w:rsidRPr="00E44D82">
        <w:rPr>
          <w:spacing w:val="3"/>
        </w:rPr>
        <w:t>a</w:t>
      </w:r>
      <w:r w:rsidRPr="00E44D82">
        <w:rPr>
          <w:spacing w:val="6"/>
        </w:rPr>
        <w:t>d</w:t>
      </w:r>
      <w:r w:rsidRPr="00E44D82">
        <w:rPr>
          <w:spacing w:val="1"/>
        </w:rPr>
        <w:t>v</w:t>
      </w:r>
      <w:r w:rsidRPr="00E44D82">
        <w:rPr>
          <w:spacing w:val="3"/>
        </w:rPr>
        <w:t>er</w:t>
      </w:r>
      <w:r w:rsidRPr="00E44D82">
        <w:rPr>
          <w:spacing w:val="4"/>
        </w:rPr>
        <w:t>t</w:t>
      </w:r>
      <w:r w:rsidRPr="00E44D82">
        <w:rPr>
          <w:spacing w:val="2"/>
        </w:rPr>
        <w:t>i</w:t>
      </w:r>
      <w:r w:rsidRPr="00E44D82">
        <w:rPr>
          <w:spacing w:val="4"/>
        </w:rPr>
        <w:t>si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5"/>
        </w:rPr>
        <w:t xml:space="preserve"> </w:t>
      </w:r>
      <w:r w:rsidRPr="00E44D82">
        <w:rPr>
          <w:spacing w:val="3"/>
        </w:rPr>
        <w:t>a</w:t>
      </w:r>
      <w:r w:rsidRPr="00E44D82">
        <w:rPr>
          <w:spacing w:val="5"/>
        </w:rPr>
        <w:t>c</w:t>
      </w:r>
      <w:r w:rsidRPr="00E44D82">
        <w:rPr>
          <w:spacing w:val="2"/>
        </w:rPr>
        <w:t>t</w:t>
      </w:r>
      <w:r w:rsidRPr="00E44D82">
        <w:rPr>
          <w:spacing w:val="4"/>
        </w:rPr>
        <w:t>i</w:t>
      </w:r>
      <w:r w:rsidRPr="00E44D82">
        <w:rPr>
          <w:spacing w:val="3"/>
        </w:rPr>
        <w:t>v</w:t>
      </w:r>
      <w:r w:rsidRPr="00E44D82">
        <w:rPr>
          <w:spacing w:val="2"/>
        </w:rPr>
        <w:t>i</w:t>
      </w:r>
      <w:r w:rsidRPr="00E44D82">
        <w:rPr>
          <w:spacing w:val="4"/>
        </w:rPr>
        <w:t>t</w:t>
      </w:r>
      <w:r w:rsidRPr="00E44D82">
        <w:rPr>
          <w:spacing w:val="1"/>
        </w:rPr>
        <w:t>y</w:t>
      </w:r>
      <w:r w:rsidRPr="00E44D82">
        <w:t>.</w:t>
      </w:r>
    </w:p>
    <w:p w14:paraId="23B238A3" w14:textId="77777777" w:rsidR="00CC1D53" w:rsidRPr="00E44D82" w:rsidRDefault="00E44D82">
      <w:pPr>
        <w:spacing w:before="4"/>
        <w:ind w:left="192"/>
      </w:pPr>
      <w:r w:rsidRPr="00E44D82">
        <w:pict w14:anchorId="6812A854">
          <v:group id="_x0000_s1028" style="position:absolute;left:0;text-align:left;margin-left:209.2pt;margin-top:-26.5pt;width:9.1pt;height:90.25pt;z-index:-251658752;mso-position-horizontal-relative:page" coordorigin="4184,-530" coordsize="182,1805">
            <v:shape id="_x0000_s1035" type="#_x0000_t75" style="position:absolute;left:4184;top:-530;width:182;height:245">
              <v:imagedata r:id="rId5" o:title=""/>
            </v:shape>
            <v:shape id="_x0000_s1034" type="#_x0000_t75" style="position:absolute;left:4184;top:-271;width:182;height:245">
              <v:imagedata r:id="rId5" o:title=""/>
            </v:shape>
            <v:shape id="_x0000_s1033" type="#_x0000_t75" style="position:absolute;left:4184;top:-8;width:182;height:245">
              <v:imagedata r:id="rId5" o:title=""/>
            </v:shape>
            <v:shape id="_x0000_s1032" type="#_x0000_t75" style="position:absolute;left:4184;top:251;width:182;height:245">
              <v:imagedata r:id="rId5" o:title=""/>
            </v:shape>
            <v:shape id="_x0000_s1031" type="#_x0000_t75" style="position:absolute;left:4184;top:510;width:182;height:245">
              <v:imagedata r:id="rId5" o:title=""/>
            </v:shape>
            <v:shape id="_x0000_s1030" type="#_x0000_t75" style="position:absolute;left:4184;top:772;width:182;height:245">
              <v:imagedata r:id="rId5" o:title=""/>
            </v:shape>
            <v:shape id="_x0000_s1029" type="#_x0000_t75" style="position:absolute;left:4184;top:1031;width:182;height:245">
              <v:imagedata r:id="rId5" o:title=""/>
            </v:shape>
            <w10:wrap anchorx="page"/>
          </v:group>
        </w:pict>
      </w:r>
      <w:r w:rsidRPr="00E44D82">
        <w:rPr>
          <w:spacing w:val="-2"/>
        </w:rPr>
        <w:t>A</w:t>
      </w:r>
      <w:r w:rsidRPr="00E44D82">
        <w:rPr>
          <w:spacing w:val="1"/>
        </w:rPr>
        <w:t>b</w:t>
      </w:r>
      <w:r w:rsidRPr="00E44D82">
        <w:t>ili</w:t>
      </w:r>
      <w:r w:rsidRPr="00E44D82">
        <w:rPr>
          <w:spacing w:val="1"/>
        </w:rPr>
        <w:t>t</w:t>
      </w:r>
      <w:r w:rsidRPr="00E44D82">
        <w:t>y</w:t>
      </w:r>
      <w:r w:rsidRPr="00E44D82">
        <w:rPr>
          <w:spacing w:val="-7"/>
        </w:rPr>
        <w:t xml:space="preserve"> </w:t>
      </w:r>
      <w:r w:rsidRPr="00E44D82">
        <w:t>to</w:t>
      </w:r>
      <w:r w:rsidRPr="00E44D82">
        <w:rPr>
          <w:spacing w:val="1"/>
        </w:rPr>
        <w:t xml:space="preserve"> </w:t>
      </w:r>
      <w:r w:rsidRPr="00E44D82">
        <w:rPr>
          <w:spacing w:val="-5"/>
        </w:rPr>
        <w:t>w</w:t>
      </w:r>
      <w:r w:rsidRPr="00E44D82">
        <w:rPr>
          <w:spacing w:val="1"/>
        </w:rPr>
        <w:t>o</w:t>
      </w:r>
      <w:r w:rsidRPr="00E44D82">
        <w:rPr>
          <w:spacing w:val="3"/>
        </w:rPr>
        <w:t>r</w:t>
      </w:r>
      <w:r w:rsidRPr="00E44D82">
        <w:t>k</w:t>
      </w:r>
      <w:r w:rsidRPr="00E44D82">
        <w:rPr>
          <w:spacing w:val="-5"/>
        </w:rPr>
        <w:t xml:space="preserve"> </w:t>
      </w:r>
      <w:r w:rsidRPr="00E44D82">
        <w:t>to</w:t>
      </w:r>
      <w:r w:rsidRPr="00E44D82">
        <w:rPr>
          <w:spacing w:val="-1"/>
        </w:rPr>
        <w:t xml:space="preserve"> </w:t>
      </w:r>
      <w:r w:rsidRPr="00E44D82">
        <w:t>ti</w:t>
      </w:r>
      <w:r w:rsidRPr="00E44D82">
        <w:rPr>
          <w:spacing w:val="1"/>
        </w:rPr>
        <w:t>g</w:t>
      </w:r>
      <w:r w:rsidRPr="00E44D82">
        <w:rPr>
          <w:spacing w:val="-1"/>
        </w:rPr>
        <w:t>h</w:t>
      </w:r>
      <w:r w:rsidRPr="00E44D82">
        <w:t>t</w:t>
      </w:r>
      <w:r w:rsidRPr="00E44D82">
        <w:rPr>
          <w:spacing w:val="-4"/>
        </w:rPr>
        <w:t xml:space="preserve"> </w:t>
      </w:r>
      <w:r w:rsidRPr="00E44D82">
        <w:rPr>
          <w:spacing w:val="1"/>
        </w:rPr>
        <w:t>d</w:t>
      </w:r>
      <w:r w:rsidRPr="00E44D82">
        <w:t>e</w:t>
      </w:r>
      <w:r w:rsidRPr="00E44D82">
        <w:rPr>
          <w:spacing w:val="3"/>
        </w:rPr>
        <w:t>a</w:t>
      </w:r>
      <w:r w:rsidRPr="00E44D82">
        <w:rPr>
          <w:spacing w:val="1"/>
        </w:rPr>
        <w:t>d</w:t>
      </w:r>
      <w:r w:rsidRPr="00E44D82">
        <w:t>li</w:t>
      </w:r>
      <w:r w:rsidRPr="00E44D82">
        <w:rPr>
          <w:spacing w:val="-2"/>
        </w:rPr>
        <w:t>n</w:t>
      </w:r>
      <w:r w:rsidRPr="00E44D82">
        <w:t>es</w:t>
      </w:r>
      <w:r w:rsidRPr="00E44D82">
        <w:rPr>
          <w:spacing w:val="-8"/>
        </w:rPr>
        <w:t xml:space="preserve"> </w:t>
      </w:r>
      <w:r w:rsidRPr="00E44D82">
        <w:rPr>
          <w:spacing w:val="3"/>
        </w:rPr>
        <w:t>a</w:t>
      </w:r>
      <w:r w:rsidRPr="00E44D82">
        <w:rPr>
          <w:spacing w:val="-1"/>
        </w:rPr>
        <w:t>n</w:t>
      </w:r>
      <w:r w:rsidRPr="00E44D82">
        <w:t>d</w:t>
      </w:r>
      <w:r w:rsidRPr="00E44D82">
        <w:rPr>
          <w:spacing w:val="1"/>
        </w:rPr>
        <w:t xml:space="preserve"> </w:t>
      </w:r>
      <w:r w:rsidRPr="00E44D82">
        <w:rPr>
          <w:spacing w:val="-1"/>
        </w:rPr>
        <w:t>mu</w:t>
      </w:r>
      <w:r w:rsidRPr="00E44D82">
        <w:t>lt</w:t>
      </w:r>
      <w:r w:rsidRPr="00E44D82">
        <w:rPr>
          <w:spacing w:val="6"/>
        </w:rPr>
        <w:t>i</w:t>
      </w:r>
      <w:r w:rsidRPr="00E44D82">
        <w:rPr>
          <w:spacing w:val="-2"/>
        </w:rPr>
        <w:t>-</w:t>
      </w:r>
      <w:r w:rsidRPr="00E44D82">
        <w:t>ta</w:t>
      </w:r>
      <w:r w:rsidRPr="00E44D82">
        <w:rPr>
          <w:spacing w:val="2"/>
        </w:rPr>
        <w:t>s</w:t>
      </w:r>
      <w:r w:rsidRPr="00E44D82">
        <w:rPr>
          <w:spacing w:val="-1"/>
        </w:rPr>
        <w:t>k</w:t>
      </w:r>
      <w:r w:rsidRPr="00E44D82">
        <w:t>.</w:t>
      </w:r>
    </w:p>
    <w:p w14:paraId="073385BB" w14:textId="77777777" w:rsidR="00CC1D53" w:rsidRPr="00E44D82" w:rsidRDefault="00E44D82">
      <w:pPr>
        <w:spacing w:before="29" w:line="271" w:lineRule="auto"/>
        <w:ind w:left="197" w:right="1798" w:hanging="2"/>
      </w:pPr>
      <w:r w:rsidRPr="00E44D82">
        <w:rPr>
          <w:spacing w:val="2"/>
        </w:rPr>
        <w:t>G</w:t>
      </w:r>
      <w:r w:rsidRPr="00E44D82">
        <w:rPr>
          <w:spacing w:val="3"/>
        </w:rPr>
        <w:t>oo</w:t>
      </w:r>
      <w:r w:rsidRPr="00E44D82">
        <w:t>d</w:t>
      </w:r>
      <w:r w:rsidRPr="00E44D82">
        <w:rPr>
          <w:spacing w:val="2"/>
        </w:rPr>
        <w:t xml:space="preserve"> </w:t>
      </w:r>
      <w:r w:rsidRPr="00E44D82">
        <w:rPr>
          <w:spacing w:val="3"/>
        </w:rPr>
        <w:t>u</w:t>
      </w:r>
      <w:r w:rsidRPr="00E44D82">
        <w:rPr>
          <w:spacing w:val="1"/>
        </w:rPr>
        <w:t>n</w:t>
      </w:r>
      <w:r w:rsidRPr="00E44D82">
        <w:rPr>
          <w:spacing w:val="6"/>
        </w:rPr>
        <w:t>d</w:t>
      </w:r>
      <w:r w:rsidRPr="00E44D82">
        <w:rPr>
          <w:spacing w:val="3"/>
        </w:rPr>
        <w:t>er</w:t>
      </w:r>
      <w:r w:rsidRPr="00E44D82">
        <w:rPr>
          <w:spacing w:val="4"/>
        </w:rPr>
        <w:t>s</w:t>
      </w:r>
      <w:r w:rsidRPr="00E44D82">
        <w:rPr>
          <w:spacing w:val="2"/>
        </w:rPr>
        <w:t>t</w:t>
      </w:r>
      <w:r w:rsidRPr="00E44D82">
        <w:rPr>
          <w:spacing w:val="5"/>
        </w:rPr>
        <w:t>a</w:t>
      </w:r>
      <w:r w:rsidRPr="00E44D82">
        <w:rPr>
          <w:spacing w:val="1"/>
        </w:rPr>
        <w:t>n</w:t>
      </w:r>
      <w:r w:rsidRPr="00E44D82">
        <w:rPr>
          <w:spacing w:val="3"/>
        </w:rPr>
        <w:t>d</w:t>
      </w:r>
      <w:r w:rsidRPr="00E44D82">
        <w:rPr>
          <w:spacing w:val="4"/>
        </w:rPr>
        <w:t>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7"/>
        </w:rPr>
        <w:t xml:space="preserve"> </w:t>
      </w:r>
      <w:r w:rsidRPr="00E44D82">
        <w:rPr>
          <w:spacing w:val="6"/>
        </w:rPr>
        <w:t>o</w:t>
      </w:r>
      <w:r w:rsidRPr="00E44D82">
        <w:t>f</w:t>
      </w:r>
      <w:r w:rsidRPr="00E44D82">
        <w:rPr>
          <w:spacing w:val="4"/>
        </w:rPr>
        <w:t xml:space="preserve"> </w:t>
      </w:r>
      <w:r w:rsidRPr="00E44D82">
        <w:rPr>
          <w:spacing w:val="1"/>
        </w:rPr>
        <w:t>m</w:t>
      </w:r>
      <w:r w:rsidRPr="00E44D82">
        <w:rPr>
          <w:spacing w:val="5"/>
        </w:rPr>
        <w:t>e</w:t>
      </w:r>
      <w:r w:rsidRPr="00E44D82">
        <w:rPr>
          <w:spacing w:val="2"/>
        </w:rPr>
        <w:t>t</w:t>
      </w:r>
      <w:r w:rsidRPr="00E44D82">
        <w:rPr>
          <w:spacing w:val="1"/>
        </w:rPr>
        <w:t>h</w:t>
      </w:r>
      <w:r w:rsidRPr="00E44D82">
        <w:rPr>
          <w:spacing w:val="3"/>
        </w:rPr>
        <w:t>o</w:t>
      </w:r>
      <w:r w:rsidRPr="00E44D82">
        <w:rPr>
          <w:spacing w:val="6"/>
        </w:rPr>
        <w:t>d</w:t>
      </w:r>
      <w:r w:rsidRPr="00E44D82">
        <w:t>s</w:t>
      </w:r>
      <w:r w:rsidRPr="00E44D82">
        <w:rPr>
          <w:spacing w:val="-3"/>
        </w:rPr>
        <w:t xml:space="preserve"> </w:t>
      </w:r>
      <w:r w:rsidRPr="00E44D82">
        <w:rPr>
          <w:spacing w:val="2"/>
        </w:rPr>
        <w:t>t</w:t>
      </w:r>
      <w:r w:rsidRPr="00E44D82">
        <w:t>o</w:t>
      </w:r>
      <w:r w:rsidRPr="00E44D82">
        <w:rPr>
          <w:spacing w:val="6"/>
        </w:rPr>
        <w:t xml:space="preserve"> </w:t>
      </w:r>
      <w:r w:rsidRPr="00E44D82">
        <w:rPr>
          <w:spacing w:val="3"/>
        </w:rPr>
        <w:t>a</w:t>
      </w:r>
      <w:r w:rsidRPr="00E44D82">
        <w:rPr>
          <w:spacing w:val="4"/>
        </w:rPr>
        <w:t>s</w:t>
      </w:r>
      <w:r w:rsidRPr="00E44D82">
        <w:rPr>
          <w:spacing w:val="2"/>
        </w:rPr>
        <w:t>s</w:t>
      </w:r>
      <w:r w:rsidRPr="00E44D82">
        <w:rPr>
          <w:spacing w:val="5"/>
        </w:rPr>
        <w:t>e</w:t>
      </w:r>
      <w:r w:rsidRPr="00E44D82">
        <w:rPr>
          <w:spacing w:val="4"/>
        </w:rPr>
        <w:t>s</w:t>
      </w:r>
      <w:r w:rsidRPr="00E44D82">
        <w:t>s</w:t>
      </w:r>
      <w:r w:rsidRPr="00E44D82">
        <w:rPr>
          <w:spacing w:val="2"/>
        </w:rPr>
        <w:t xml:space="preserve"> </w:t>
      </w:r>
      <w:r w:rsidRPr="00E44D82">
        <w:rPr>
          <w:spacing w:val="1"/>
        </w:rPr>
        <w:t>m</w:t>
      </w:r>
      <w:r w:rsidRPr="00E44D82">
        <w:rPr>
          <w:spacing w:val="3"/>
        </w:rPr>
        <w:t>a</w:t>
      </w:r>
      <w:r w:rsidRPr="00E44D82">
        <w:rPr>
          <w:spacing w:val="5"/>
        </w:rPr>
        <w:t>r</w:t>
      </w:r>
      <w:r w:rsidRPr="00E44D82">
        <w:rPr>
          <w:spacing w:val="1"/>
        </w:rPr>
        <w:t>k</w:t>
      </w:r>
      <w:r w:rsidRPr="00E44D82">
        <w:rPr>
          <w:spacing w:val="5"/>
        </w:rPr>
        <w:t>e</w:t>
      </w:r>
      <w:r w:rsidRPr="00E44D82">
        <w:rPr>
          <w:spacing w:val="2"/>
        </w:rPr>
        <w:t>t</w:t>
      </w:r>
      <w:r w:rsidRPr="00E44D82">
        <w:rPr>
          <w:spacing w:val="4"/>
        </w:rPr>
        <w:t>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2"/>
        </w:rPr>
        <w:t xml:space="preserve"> </w:t>
      </w:r>
      <w:r w:rsidRPr="00E44D82">
        <w:rPr>
          <w:spacing w:val="1"/>
        </w:rPr>
        <w:t>R</w:t>
      </w:r>
      <w:r w:rsidRPr="00E44D82">
        <w:rPr>
          <w:spacing w:val="5"/>
        </w:rPr>
        <w:t>O</w:t>
      </w:r>
      <w:r w:rsidRPr="00E44D82">
        <w:rPr>
          <w:spacing w:val="3"/>
        </w:rPr>
        <w:t>I</w:t>
      </w:r>
      <w:r w:rsidRPr="00E44D82">
        <w:t>. A</w:t>
      </w:r>
      <w:r w:rsidRPr="00E44D82">
        <w:rPr>
          <w:spacing w:val="4"/>
        </w:rPr>
        <w:t>b</w:t>
      </w:r>
      <w:r w:rsidRPr="00E44D82">
        <w:rPr>
          <w:spacing w:val="2"/>
        </w:rPr>
        <w:t>i</w:t>
      </w:r>
      <w:r w:rsidRPr="00E44D82">
        <w:rPr>
          <w:spacing w:val="4"/>
        </w:rPr>
        <w:t>l</w:t>
      </w:r>
      <w:r w:rsidRPr="00E44D82">
        <w:rPr>
          <w:spacing w:val="2"/>
        </w:rPr>
        <w:t>i</w:t>
      </w:r>
      <w:r w:rsidRPr="00E44D82">
        <w:rPr>
          <w:spacing w:val="4"/>
        </w:rPr>
        <w:t>t</w:t>
      </w:r>
      <w:r w:rsidRPr="00E44D82">
        <w:t xml:space="preserve">y </w:t>
      </w:r>
      <w:r w:rsidRPr="00E44D82">
        <w:rPr>
          <w:spacing w:val="2"/>
        </w:rPr>
        <w:t>t</w:t>
      </w:r>
      <w:r w:rsidRPr="00E44D82">
        <w:t>o</w:t>
      </w:r>
      <w:r w:rsidRPr="00E44D82">
        <w:rPr>
          <w:spacing w:val="6"/>
        </w:rPr>
        <w:t xml:space="preserve"> </w:t>
      </w:r>
      <w:r w:rsidRPr="00E44D82">
        <w:t>w</w:t>
      </w:r>
      <w:r w:rsidRPr="00E44D82">
        <w:rPr>
          <w:spacing w:val="4"/>
        </w:rPr>
        <w:t>o</w:t>
      </w:r>
      <w:r w:rsidRPr="00E44D82">
        <w:rPr>
          <w:spacing w:val="5"/>
        </w:rPr>
        <w:t>r</w:t>
      </w:r>
      <w:r w:rsidRPr="00E44D82">
        <w:t xml:space="preserve">k </w:t>
      </w:r>
      <w:r w:rsidRPr="00E44D82">
        <w:rPr>
          <w:spacing w:val="4"/>
        </w:rPr>
        <w:t>i</w:t>
      </w:r>
      <w:r w:rsidRPr="00E44D82">
        <w:t>n</w:t>
      </w:r>
      <w:r w:rsidRPr="00E44D82">
        <w:rPr>
          <w:spacing w:val="4"/>
        </w:rPr>
        <w:t xml:space="preserve"> </w:t>
      </w:r>
      <w:r w:rsidRPr="00E44D82">
        <w:t>a</w:t>
      </w:r>
      <w:r w:rsidRPr="00E44D82">
        <w:rPr>
          <w:spacing w:val="7"/>
        </w:rPr>
        <w:t xml:space="preserve"> </w:t>
      </w:r>
      <w:r w:rsidRPr="00E44D82">
        <w:rPr>
          <w:spacing w:val="1"/>
        </w:rPr>
        <w:t>f</w:t>
      </w:r>
      <w:r w:rsidRPr="00E44D82">
        <w:rPr>
          <w:spacing w:val="5"/>
        </w:rPr>
        <w:t>a</w:t>
      </w:r>
      <w:r w:rsidRPr="00E44D82">
        <w:rPr>
          <w:spacing w:val="2"/>
        </w:rPr>
        <w:t>s</w:t>
      </w:r>
      <w:r w:rsidRPr="00E44D82">
        <w:t>t</w:t>
      </w:r>
      <w:r w:rsidRPr="00E44D82">
        <w:rPr>
          <w:spacing w:val="2"/>
        </w:rPr>
        <w:t xml:space="preserve"> </w:t>
      </w:r>
      <w:r w:rsidRPr="00E44D82">
        <w:rPr>
          <w:spacing w:val="3"/>
        </w:rPr>
        <w:t>p</w:t>
      </w:r>
      <w:r w:rsidRPr="00E44D82">
        <w:rPr>
          <w:spacing w:val="5"/>
        </w:rPr>
        <w:t>a</w:t>
      </w:r>
      <w:r w:rsidRPr="00E44D82">
        <w:rPr>
          <w:spacing w:val="3"/>
        </w:rPr>
        <w:t>ce</w:t>
      </w:r>
      <w:r w:rsidRPr="00E44D82">
        <w:t>d</w:t>
      </w:r>
      <w:r w:rsidRPr="00E44D82">
        <w:rPr>
          <w:spacing w:val="1"/>
        </w:rPr>
        <w:t xml:space="preserve"> </w:t>
      </w:r>
      <w:r w:rsidRPr="00E44D82">
        <w:rPr>
          <w:spacing w:val="5"/>
        </w:rPr>
        <w:t>a</w:t>
      </w:r>
      <w:r w:rsidRPr="00E44D82">
        <w:rPr>
          <w:spacing w:val="1"/>
        </w:rPr>
        <w:t>n</w:t>
      </w:r>
      <w:r w:rsidRPr="00E44D82">
        <w:t>d</w:t>
      </w:r>
      <w:r w:rsidRPr="00E44D82">
        <w:rPr>
          <w:spacing w:val="3"/>
        </w:rPr>
        <w:t xml:space="preserve"> </w:t>
      </w:r>
      <w:r w:rsidRPr="00E44D82">
        <w:rPr>
          <w:spacing w:val="5"/>
        </w:rPr>
        <w:t>e</w:t>
      </w:r>
      <w:r w:rsidRPr="00E44D82">
        <w:rPr>
          <w:spacing w:val="1"/>
        </w:rPr>
        <w:t>v</w:t>
      </w:r>
      <w:r w:rsidRPr="00E44D82">
        <w:rPr>
          <w:spacing w:val="3"/>
        </w:rPr>
        <w:t>o</w:t>
      </w:r>
      <w:r w:rsidRPr="00E44D82">
        <w:rPr>
          <w:spacing w:val="4"/>
        </w:rPr>
        <w:t>l</w:t>
      </w:r>
      <w:r w:rsidRPr="00E44D82">
        <w:rPr>
          <w:spacing w:val="1"/>
        </w:rPr>
        <w:t>v</w:t>
      </w:r>
      <w:r w:rsidRPr="00E44D82">
        <w:rPr>
          <w:spacing w:val="4"/>
        </w:rPr>
        <w:t>i</w:t>
      </w:r>
      <w:r w:rsidRPr="00E44D82">
        <w:rPr>
          <w:spacing w:val="3"/>
        </w:rPr>
        <w:t>n</w:t>
      </w:r>
      <w:r w:rsidRPr="00E44D82">
        <w:t>g</w:t>
      </w:r>
      <w:r w:rsidRPr="00E44D82">
        <w:rPr>
          <w:spacing w:val="-1"/>
        </w:rPr>
        <w:t xml:space="preserve"> </w:t>
      </w:r>
      <w:r w:rsidRPr="00E44D82">
        <w:rPr>
          <w:spacing w:val="2"/>
        </w:rPr>
        <w:t>s</w:t>
      </w:r>
      <w:r w:rsidRPr="00E44D82">
        <w:rPr>
          <w:spacing w:val="5"/>
        </w:rPr>
        <w:t>a</w:t>
      </w:r>
      <w:r w:rsidRPr="00E44D82">
        <w:rPr>
          <w:spacing w:val="2"/>
        </w:rPr>
        <w:t>l</w:t>
      </w:r>
      <w:r w:rsidRPr="00E44D82">
        <w:rPr>
          <w:spacing w:val="5"/>
        </w:rPr>
        <w:t>e</w:t>
      </w:r>
      <w:r w:rsidRPr="00E44D82">
        <w:t xml:space="preserve">s </w:t>
      </w:r>
      <w:r w:rsidRPr="00E44D82">
        <w:rPr>
          <w:spacing w:val="5"/>
        </w:rPr>
        <w:t>e</w:t>
      </w:r>
      <w:r w:rsidRPr="00E44D82">
        <w:rPr>
          <w:spacing w:val="3"/>
        </w:rPr>
        <w:t>n</w:t>
      </w:r>
      <w:r w:rsidRPr="00E44D82">
        <w:rPr>
          <w:spacing w:val="1"/>
        </w:rPr>
        <w:t>v</w:t>
      </w:r>
      <w:r w:rsidRPr="00E44D82">
        <w:rPr>
          <w:spacing w:val="2"/>
        </w:rPr>
        <w:t>i</w:t>
      </w:r>
      <w:r w:rsidRPr="00E44D82">
        <w:rPr>
          <w:spacing w:val="3"/>
        </w:rPr>
        <w:t>r</w:t>
      </w:r>
      <w:r w:rsidRPr="00E44D82">
        <w:rPr>
          <w:spacing w:val="6"/>
        </w:rPr>
        <w:t>o</w:t>
      </w:r>
      <w:r w:rsidRPr="00E44D82">
        <w:rPr>
          <w:spacing w:val="3"/>
        </w:rPr>
        <w:t>n</w:t>
      </w:r>
      <w:r w:rsidRPr="00E44D82">
        <w:rPr>
          <w:spacing w:val="14"/>
        </w:rPr>
        <w:t>m</w:t>
      </w:r>
      <w:r w:rsidRPr="00E44D82">
        <w:rPr>
          <w:spacing w:val="5"/>
        </w:rPr>
        <w:t>e</w:t>
      </w:r>
      <w:r w:rsidRPr="00E44D82">
        <w:rPr>
          <w:spacing w:val="3"/>
        </w:rPr>
        <w:t>n</w:t>
      </w:r>
      <w:r w:rsidRPr="00E44D82">
        <w:rPr>
          <w:spacing w:val="2"/>
        </w:rPr>
        <w:t>t</w:t>
      </w:r>
      <w:r w:rsidRPr="00E44D82">
        <w:t>. A</w:t>
      </w:r>
      <w:r w:rsidRPr="00E44D82">
        <w:rPr>
          <w:spacing w:val="4"/>
        </w:rPr>
        <w:t>b</w:t>
      </w:r>
      <w:r w:rsidRPr="00E44D82">
        <w:rPr>
          <w:spacing w:val="2"/>
        </w:rPr>
        <w:t>i</w:t>
      </w:r>
      <w:r w:rsidRPr="00E44D82">
        <w:rPr>
          <w:spacing w:val="4"/>
        </w:rPr>
        <w:t>l</w:t>
      </w:r>
      <w:r w:rsidRPr="00E44D82">
        <w:rPr>
          <w:spacing w:val="2"/>
        </w:rPr>
        <w:t>i</w:t>
      </w:r>
      <w:r w:rsidRPr="00E44D82">
        <w:rPr>
          <w:spacing w:val="4"/>
        </w:rPr>
        <w:t>t</w:t>
      </w:r>
      <w:r w:rsidRPr="00E44D82">
        <w:t xml:space="preserve">y </w:t>
      </w:r>
      <w:r w:rsidRPr="00E44D82">
        <w:rPr>
          <w:spacing w:val="2"/>
        </w:rPr>
        <w:t>t</w:t>
      </w:r>
      <w:r w:rsidRPr="00E44D82">
        <w:t>o</w:t>
      </w:r>
      <w:r w:rsidRPr="00E44D82">
        <w:rPr>
          <w:spacing w:val="4"/>
        </w:rPr>
        <w:t xml:space="preserve"> </w:t>
      </w:r>
      <w:r w:rsidRPr="00E44D82">
        <w:rPr>
          <w:spacing w:val="2"/>
        </w:rPr>
        <w:t>t</w:t>
      </w:r>
      <w:r w:rsidRPr="00E44D82">
        <w:rPr>
          <w:spacing w:val="3"/>
        </w:rPr>
        <w:t>r</w:t>
      </w:r>
      <w:r w:rsidRPr="00E44D82">
        <w:rPr>
          <w:spacing w:val="6"/>
        </w:rPr>
        <w:t>o</w:t>
      </w:r>
      <w:r w:rsidRPr="00E44D82">
        <w:rPr>
          <w:spacing w:val="1"/>
        </w:rPr>
        <w:t>u</w:t>
      </w:r>
      <w:r w:rsidRPr="00E44D82">
        <w:rPr>
          <w:spacing w:val="3"/>
        </w:rPr>
        <w:t>b</w:t>
      </w:r>
      <w:r w:rsidRPr="00E44D82">
        <w:rPr>
          <w:spacing w:val="2"/>
        </w:rPr>
        <w:t>l</w:t>
      </w:r>
      <w:r w:rsidRPr="00E44D82">
        <w:rPr>
          <w:spacing w:val="5"/>
        </w:rPr>
        <w:t>e</w:t>
      </w:r>
      <w:r w:rsidRPr="00E44D82">
        <w:rPr>
          <w:spacing w:val="4"/>
        </w:rPr>
        <w:t>s</w:t>
      </w:r>
      <w:r w:rsidRPr="00E44D82">
        <w:rPr>
          <w:spacing w:val="1"/>
        </w:rPr>
        <w:t>h</w:t>
      </w:r>
      <w:r w:rsidRPr="00E44D82">
        <w:rPr>
          <w:spacing w:val="3"/>
        </w:rPr>
        <w:t>oo</w:t>
      </w:r>
      <w:r w:rsidRPr="00E44D82">
        <w:t>t</w:t>
      </w:r>
      <w:r w:rsidRPr="00E44D82">
        <w:rPr>
          <w:spacing w:val="-3"/>
        </w:rPr>
        <w:t xml:space="preserve"> </w:t>
      </w:r>
      <w:r w:rsidRPr="00E44D82">
        <w:rPr>
          <w:spacing w:val="4"/>
        </w:rPr>
        <w:t>i</w:t>
      </w:r>
      <w:r w:rsidRPr="00E44D82">
        <w:rPr>
          <w:spacing w:val="1"/>
        </w:rPr>
        <w:t>n</w:t>
      </w:r>
      <w:r w:rsidRPr="00E44D82">
        <w:rPr>
          <w:spacing w:val="6"/>
        </w:rPr>
        <w:t>d</w:t>
      </w:r>
      <w:r w:rsidRPr="00E44D82">
        <w:rPr>
          <w:spacing w:val="3"/>
        </w:rPr>
        <w:t>epe</w:t>
      </w:r>
      <w:r w:rsidRPr="00E44D82">
        <w:rPr>
          <w:spacing w:val="1"/>
        </w:rPr>
        <w:t>n</w:t>
      </w:r>
      <w:r w:rsidRPr="00E44D82">
        <w:rPr>
          <w:spacing w:val="3"/>
        </w:rPr>
        <w:t>d</w:t>
      </w:r>
      <w:r w:rsidRPr="00E44D82">
        <w:rPr>
          <w:spacing w:val="5"/>
        </w:rPr>
        <w:t>e</w:t>
      </w:r>
      <w:r w:rsidRPr="00E44D82">
        <w:rPr>
          <w:spacing w:val="3"/>
        </w:rPr>
        <w:t>n</w:t>
      </w:r>
      <w:r w:rsidRPr="00E44D82">
        <w:rPr>
          <w:spacing w:val="2"/>
        </w:rPr>
        <w:t>t</w:t>
      </w:r>
      <w:r w:rsidRPr="00E44D82">
        <w:rPr>
          <w:spacing w:val="4"/>
        </w:rPr>
        <w:t>l</w:t>
      </w:r>
      <w:r w:rsidRPr="00E44D82">
        <w:rPr>
          <w:spacing w:val="1"/>
        </w:rPr>
        <w:t>y</w:t>
      </w:r>
      <w:r w:rsidRPr="00E44D82">
        <w:t>.</w:t>
      </w:r>
    </w:p>
    <w:p w14:paraId="5E9E1978" w14:textId="77777777" w:rsidR="00CC1D53" w:rsidRPr="00E44D82" w:rsidRDefault="00E44D82">
      <w:pPr>
        <w:ind w:left="194"/>
      </w:pPr>
      <w:r w:rsidRPr="00E44D82">
        <w:rPr>
          <w:spacing w:val="3"/>
        </w:rPr>
        <w:t>E</w:t>
      </w:r>
      <w:r w:rsidRPr="00E44D82">
        <w:rPr>
          <w:spacing w:val="1"/>
        </w:rPr>
        <w:t>x</w:t>
      </w:r>
      <w:r w:rsidRPr="00E44D82">
        <w:rPr>
          <w:spacing w:val="3"/>
        </w:rPr>
        <w:t>pe</w:t>
      </w:r>
      <w:r w:rsidRPr="00E44D82">
        <w:rPr>
          <w:spacing w:val="5"/>
        </w:rPr>
        <w:t>r</w:t>
      </w:r>
      <w:r w:rsidRPr="00E44D82">
        <w:rPr>
          <w:spacing w:val="2"/>
        </w:rPr>
        <w:t>i</w:t>
      </w:r>
      <w:r w:rsidRPr="00E44D82">
        <w:rPr>
          <w:spacing w:val="5"/>
        </w:rPr>
        <w:t>e</w:t>
      </w:r>
      <w:r w:rsidRPr="00E44D82">
        <w:rPr>
          <w:spacing w:val="1"/>
        </w:rPr>
        <w:t>n</w:t>
      </w:r>
      <w:r w:rsidRPr="00E44D82">
        <w:rPr>
          <w:spacing w:val="5"/>
        </w:rPr>
        <w:t>c</w:t>
      </w:r>
      <w:r w:rsidRPr="00E44D82">
        <w:t>e</w:t>
      </w:r>
      <w:r w:rsidRPr="00E44D82">
        <w:rPr>
          <w:spacing w:val="-4"/>
        </w:rPr>
        <w:t xml:space="preserve"> </w:t>
      </w:r>
      <w:r w:rsidRPr="00E44D82">
        <w:rPr>
          <w:spacing w:val="6"/>
        </w:rPr>
        <w:t>o</w:t>
      </w:r>
      <w:r w:rsidRPr="00E44D82">
        <w:t>f</w:t>
      </w:r>
      <w:r w:rsidRPr="00E44D82">
        <w:rPr>
          <w:spacing w:val="1"/>
        </w:rPr>
        <w:t xml:space="preserve"> </w:t>
      </w:r>
      <w:r w:rsidRPr="00E44D82">
        <w:rPr>
          <w:spacing w:val="4"/>
        </w:rPr>
        <w:t>CR</w:t>
      </w:r>
      <w:r w:rsidRPr="00E44D82">
        <w:t>M</w:t>
      </w:r>
      <w:r w:rsidRPr="00E44D82">
        <w:rPr>
          <w:spacing w:val="1"/>
        </w:rPr>
        <w:t xml:space="preserve"> </w:t>
      </w:r>
      <w:r w:rsidRPr="00E44D82">
        <w:rPr>
          <w:spacing w:val="4"/>
        </w:rPr>
        <w:t>s</w:t>
      </w:r>
      <w:r w:rsidRPr="00E44D82">
        <w:rPr>
          <w:spacing w:val="3"/>
        </w:rPr>
        <w:t>uc</w:t>
      </w:r>
      <w:r w:rsidRPr="00E44D82">
        <w:t>h</w:t>
      </w:r>
      <w:r w:rsidRPr="00E44D82">
        <w:rPr>
          <w:spacing w:val="2"/>
        </w:rPr>
        <w:t xml:space="preserve"> </w:t>
      </w:r>
      <w:r w:rsidRPr="00E44D82">
        <w:rPr>
          <w:spacing w:val="5"/>
        </w:rPr>
        <w:t>a</w:t>
      </w:r>
      <w:r w:rsidRPr="00E44D82">
        <w:t>s</w:t>
      </w:r>
      <w:r w:rsidRPr="00E44D82">
        <w:rPr>
          <w:spacing w:val="2"/>
        </w:rPr>
        <w:t xml:space="preserve"> G</w:t>
      </w:r>
      <w:r w:rsidRPr="00E44D82">
        <w:rPr>
          <w:spacing w:val="6"/>
        </w:rPr>
        <w:t>o</w:t>
      </w:r>
      <w:r w:rsidRPr="00E44D82">
        <w:rPr>
          <w:spacing w:val="2"/>
        </w:rPr>
        <w:t>l</w:t>
      </w:r>
      <w:r w:rsidRPr="00E44D82">
        <w:rPr>
          <w:spacing w:val="6"/>
        </w:rPr>
        <w:t>d</w:t>
      </w:r>
      <w:r w:rsidRPr="00E44D82">
        <w:rPr>
          <w:spacing w:val="1"/>
        </w:rPr>
        <w:t>m</w:t>
      </w:r>
      <w:r w:rsidRPr="00E44D82">
        <w:rPr>
          <w:spacing w:val="4"/>
        </w:rPr>
        <w:t>i</w:t>
      </w:r>
      <w:r w:rsidRPr="00E44D82">
        <w:rPr>
          <w:spacing w:val="1"/>
        </w:rPr>
        <w:t>n</w:t>
      </w:r>
      <w:r w:rsidRPr="00E44D82">
        <w:rPr>
          <w:spacing w:val="3"/>
        </w:rPr>
        <w:t>e</w:t>
      </w:r>
      <w:r w:rsidRPr="00E44D82">
        <w:t>.</w:t>
      </w:r>
    </w:p>
    <w:p w14:paraId="7243F5D2" w14:textId="77777777" w:rsidR="00CC1D53" w:rsidRPr="00E44D82" w:rsidRDefault="00CC1D53">
      <w:pPr>
        <w:spacing w:before="12" w:line="260" w:lineRule="exact"/>
        <w:rPr>
          <w:sz w:val="26"/>
          <w:szCs w:val="26"/>
        </w:rPr>
      </w:pPr>
    </w:p>
    <w:p w14:paraId="343A6257" w14:textId="77777777" w:rsidR="00CC1D53" w:rsidRPr="00E44D82" w:rsidRDefault="00E44D82">
      <w:pPr>
        <w:rPr>
          <w:sz w:val="22"/>
          <w:szCs w:val="22"/>
        </w:rPr>
      </w:pPr>
      <w:r w:rsidRPr="00E44D82">
        <w:rPr>
          <w:spacing w:val="4"/>
          <w:sz w:val="22"/>
          <w:szCs w:val="22"/>
        </w:rPr>
        <w:t>ACAD</w:t>
      </w:r>
      <w:r w:rsidRPr="00E44D82">
        <w:rPr>
          <w:spacing w:val="2"/>
          <w:sz w:val="22"/>
          <w:szCs w:val="22"/>
        </w:rPr>
        <w:t>E</w:t>
      </w:r>
      <w:r w:rsidRPr="00E44D82">
        <w:rPr>
          <w:spacing w:val="5"/>
          <w:sz w:val="22"/>
          <w:szCs w:val="22"/>
        </w:rPr>
        <w:t>M</w:t>
      </w:r>
      <w:r w:rsidRPr="00E44D82">
        <w:rPr>
          <w:spacing w:val="1"/>
          <w:sz w:val="22"/>
          <w:szCs w:val="22"/>
        </w:rPr>
        <w:t>I</w:t>
      </w:r>
      <w:r w:rsidRPr="00E44D82">
        <w:rPr>
          <w:sz w:val="22"/>
          <w:szCs w:val="22"/>
        </w:rPr>
        <w:t>C</w:t>
      </w:r>
      <w:r w:rsidRPr="00E44D82">
        <w:rPr>
          <w:spacing w:val="9"/>
          <w:sz w:val="22"/>
          <w:szCs w:val="22"/>
        </w:rPr>
        <w:t xml:space="preserve"> </w:t>
      </w:r>
      <w:r w:rsidRPr="00E44D82">
        <w:rPr>
          <w:spacing w:val="4"/>
          <w:sz w:val="22"/>
          <w:szCs w:val="22"/>
        </w:rPr>
        <w:t>QUAL</w:t>
      </w:r>
      <w:r w:rsidRPr="00E44D82">
        <w:rPr>
          <w:spacing w:val="1"/>
          <w:sz w:val="22"/>
          <w:szCs w:val="22"/>
        </w:rPr>
        <w:t>I</w:t>
      </w:r>
      <w:r w:rsidRPr="00E44D82">
        <w:rPr>
          <w:spacing w:val="4"/>
          <w:sz w:val="22"/>
          <w:szCs w:val="22"/>
        </w:rPr>
        <w:t>F</w:t>
      </w:r>
      <w:r w:rsidRPr="00E44D82">
        <w:rPr>
          <w:spacing w:val="1"/>
          <w:sz w:val="22"/>
          <w:szCs w:val="22"/>
        </w:rPr>
        <w:t>I</w:t>
      </w:r>
      <w:r w:rsidRPr="00E44D82">
        <w:rPr>
          <w:spacing w:val="6"/>
          <w:sz w:val="22"/>
          <w:szCs w:val="22"/>
        </w:rPr>
        <w:t>C</w:t>
      </w:r>
      <w:r w:rsidRPr="00E44D82">
        <w:rPr>
          <w:spacing w:val="4"/>
          <w:sz w:val="22"/>
          <w:szCs w:val="22"/>
        </w:rPr>
        <w:t>A</w:t>
      </w:r>
      <w:r w:rsidRPr="00E44D82">
        <w:rPr>
          <w:spacing w:val="6"/>
          <w:sz w:val="22"/>
          <w:szCs w:val="22"/>
        </w:rPr>
        <w:t>T</w:t>
      </w:r>
      <w:r w:rsidRPr="00E44D82">
        <w:rPr>
          <w:spacing w:val="1"/>
          <w:sz w:val="22"/>
          <w:szCs w:val="22"/>
        </w:rPr>
        <w:t>I</w:t>
      </w:r>
      <w:r w:rsidRPr="00E44D82">
        <w:rPr>
          <w:spacing w:val="4"/>
          <w:sz w:val="22"/>
          <w:szCs w:val="22"/>
        </w:rPr>
        <w:t>ON</w:t>
      </w:r>
      <w:r w:rsidRPr="00E44D82">
        <w:rPr>
          <w:sz w:val="22"/>
          <w:szCs w:val="22"/>
        </w:rPr>
        <w:t>S</w:t>
      </w:r>
    </w:p>
    <w:p w14:paraId="3EDB708F" w14:textId="77777777" w:rsidR="00CC1D53" w:rsidRPr="00E44D82" w:rsidRDefault="00CC1D53">
      <w:pPr>
        <w:spacing w:before="4" w:line="280" w:lineRule="exact"/>
        <w:rPr>
          <w:sz w:val="28"/>
          <w:szCs w:val="28"/>
        </w:rPr>
      </w:pPr>
    </w:p>
    <w:p w14:paraId="0379E655" w14:textId="77777777" w:rsidR="00CC1D53" w:rsidRPr="00E44D82" w:rsidRDefault="00E44D82">
      <w:r w:rsidRPr="00E44D82">
        <w:rPr>
          <w:spacing w:val="13"/>
        </w:rPr>
        <w:t>B</w:t>
      </w:r>
      <w:r w:rsidRPr="00E44D82">
        <w:rPr>
          <w:spacing w:val="11"/>
        </w:rPr>
        <w:t>S</w:t>
      </w:r>
      <w:r w:rsidRPr="00E44D82">
        <w:t>c</w:t>
      </w:r>
      <w:r w:rsidRPr="00E44D82">
        <w:rPr>
          <w:spacing w:val="24"/>
        </w:rPr>
        <w:t xml:space="preserve"> </w:t>
      </w:r>
      <w:r w:rsidRPr="00E44D82">
        <w:rPr>
          <w:spacing w:val="13"/>
        </w:rPr>
        <w:t>(</w:t>
      </w:r>
      <w:r w:rsidRPr="00E44D82">
        <w:rPr>
          <w:spacing w:val="12"/>
        </w:rPr>
        <w:t>H</w:t>
      </w:r>
      <w:r w:rsidRPr="00E44D82">
        <w:rPr>
          <w:spacing w:val="15"/>
        </w:rPr>
        <w:t>o</w:t>
      </w:r>
      <w:r w:rsidRPr="00E44D82">
        <w:rPr>
          <w:spacing w:val="13"/>
        </w:rPr>
        <w:t>n</w:t>
      </w:r>
      <w:r w:rsidRPr="00E44D82">
        <w:rPr>
          <w:spacing w:val="11"/>
        </w:rPr>
        <w:t>s</w:t>
      </w:r>
      <w:r w:rsidRPr="00E44D82">
        <w:t xml:space="preserve">)      </w:t>
      </w:r>
      <w:r w:rsidRPr="00E44D82">
        <w:rPr>
          <w:spacing w:val="33"/>
        </w:rPr>
        <w:t xml:space="preserve"> </w:t>
      </w:r>
      <w:r w:rsidRPr="00E44D82">
        <w:rPr>
          <w:spacing w:val="12"/>
        </w:rPr>
        <w:t>Ma</w:t>
      </w:r>
      <w:r w:rsidRPr="00E44D82">
        <w:rPr>
          <w:spacing w:val="15"/>
        </w:rPr>
        <w:t>r</w:t>
      </w:r>
      <w:r w:rsidRPr="00E44D82">
        <w:rPr>
          <w:spacing w:val="13"/>
        </w:rPr>
        <w:t>k</w:t>
      </w:r>
      <w:r w:rsidRPr="00E44D82">
        <w:rPr>
          <w:spacing w:val="12"/>
        </w:rPr>
        <w:t>e</w:t>
      </w:r>
      <w:r w:rsidRPr="00E44D82">
        <w:rPr>
          <w:spacing w:val="14"/>
        </w:rPr>
        <w:t>ti</w:t>
      </w:r>
      <w:r w:rsidRPr="00E44D82">
        <w:rPr>
          <w:spacing w:val="13"/>
        </w:rPr>
        <w:t>n</w:t>
      </w:r>
      <w:r w:rsidRPr="00E44D82">
        <w:t>g</w:t>
      </w:r>
    </w:p>
    <w:p w14:paraId="7686102F" w14:textId="77777777" w:rsidR="00CC1D53" w:rsidRPr="00E44D82" w:rsidRDefault="00E44D82">
      <w:pPr>
        <w:spacing w:before="31"/>
      </w:pPr>
      <w:r w:rsidRPr="00E44D82">
        <w:rPr>
          <w:b/>
          <w:i/>
          <w:spacing w:val="2"/>
        </w:rPr>
        <w:t>Nun</w:t>
      </w:r>
      <w:r w:rsidRPr="00E44D82">
        <w:rPr>
          <w:b/>
          <w:i/>
          <w:spacing w:val="3"/>
        </w:rPr>
        <w:t>ea</w:t>
      </w:r>
      <w:r w:rsidRPr="00E44D82">
        <w:rPr>
          <w:b/>
          <w:i/>
          <w:spacing w:val="2"/>
        </w:rPr>
        <w:t>t</w:t>
      </w:r>
      <w:r w:rsidRPr="00E44D82">
        <w:rPr>
          <w:b/>
          <w:i/>
          <w:spacing w:val="3"/>
        </w:rPr>
        <w:t>o</w:t>
      </w:r>
      <w:r w:rsidRPr="00E44D82">
        <w:rPr>
          <w:b/>
          <w:i/>
        </w:rPr>
        <w:t>n</w:t>
      </w:r>
      <w:r w:rsidRPr="00E44D82">
        <w:rPr>
          <w:b/>
          <w:i/>
          <w:spacing w:val="-4"/>
        </w:rPr>
        <w:t xml:space="preserve"> </w:t>
      </w:r>
      <w:r w:rsidRPr="00E44D82">
        <w:rPr>
          <w:b/>
          <w:i/>
          <w:spacing w:val="2"/>
        </w:rPr>
        <w:t>Uni</w:t>
      </w:r>
      <w:r w:rsidRPr="00E44D82">
        <w:rPr>
          <w:b/>
          <w:i/>
          <w:spacing w:val="3"/>
        </w:rPr>
        <w:t>ve</w:t>
      </w:r>
      <w:r w:rsidRPr="00E44D82">
        <w:rPr>
          <w:b/>
          <w:i/>
          <w:spacing w:val="2"/>
        </w:rPr>
        <w:t>rsit</w:t>
      </w:r>
      <w:r w:rsidRPr="00E44D82">
        <w:rPr>
          <w:b/>
          <w:i/>
        </w:rPr>
        <w:t xml:space="preserve">y    </w:t>
      </w:r>
      <w:r w:rsidRPr="00E44D82">
        <w:rPr>
          <w:b/>
          <w:i/>
          <w:spacing w:val="3"/>
        </w:rPr>
        <w:t xml:space="preserve"> 2</w:t>
      </w:r>
      <w:r w:rsidRPr="00E44D82">
        <w:rPr>
          <w:b/>
          <w:i/>
          <w:spacing w:val="1"/>
        </w:rPr>
        <w:t>0</w:t>
      </w:r>
      <w:r w:rsidRPr="00E44D82">
        <w:rPr>
          <w:b/>
          <w:i/>
          <w:spacing w:val="3"/>
        </w:rPr>
        <w:t>0</w:t>
      </w:r>
      <w:r w:rsidRPr="00E44D82">
        <w:rPr>
          <w:b/>
          <w:i/>
        </w:rPr>
        <w:t>5</w:t>
      </w:r>
      <w:r w:rsidRPr="00E44D82">
        <w:rPr>
          <w:b/>
          <w:i/>
          <w:spacing w:val="6"/>
        </w:rPr>
        <w:t xml:space="preserve"> </w:t>
      </w:r>
      <w:r w:rsidRPr="00E44D82">
        <w:rPr>
          <w:b/>
          <w:i/>
        </w:rPr>
        <w:t>-</w:t>
      </w:r>
      <w:r w:rsidRPr="00E44D82">
        <w:rPr>
          <w:b/>
          <w:i/>
          <w:spacing w:val="3"/>
        </w:rPr>
        <w:t xml:space="preserve"> 2</w:t>
      </w:r>
      <w:r w:rsidRPr="00E44D82">
        <w:rPr>
          <w:b/>
          <w:i/>
          <w:spacing w:val="1"/>
        </w:rPr>
        <w:t>0</w:t>
      </w:r>
      <w:r w:rsidRPr="00E44D82">
        <w:rPr>
          <w:b/>
          <w:i/>
          <w:spacing w:val="3"/>
        </w:rPr>
        <w:t>0</w:t>
      </w:r>
      <w:r w:rsidRPr="00E44D82">
        <w:rPr>
          <w:b/>
          <w:i/>
        </w:rPr>
        <w:t>8</w:t>
      </w:r>
    </w:p>
    <w:p w14:paraId="1027DBF4" w14:textId="77777777" w:rsidR="00CC1D53" w:rsidRPr="00E44D82" w:rsidRDefault="00CC1D53">
      <w:pPr>
        <w:spacing w:before="8" w:line="280" w:lineRule="exact"/>
        <w:rPr>
          <w:sz w:val="28"/>
          <w:szCs w:val="28"/>
        </w:rPr>
      </w:pPr>
    </w:p>
    <w:p w14:paraId="642DE34D" w14:textId="77777777" w:rsidR="00CC1D53" w:rsidRPr="00E44D82" w:rsidRDefault="00E44D82">
      <w:r w:rsidRPr="00E44D82">
        <w:t>A</w:t>
      </w:r>
      <w:r w:rsidRPr="00E44D82">
        <w:rPr>
          <w:spacing w:val="23"/>
        </w:rPr>
        <w:t xml:space="preserve"> </w:t>
      </w:r>
      <w:r w:rsidRPr="00E44D82">
        <w:rPr>
          <w:spacing w:val="14"/>
        </w:rPr>
        <w:t>l</w:t>
      </w:r>
      <w:r w:rsidRPr="00E44D82">
        <w:rPr>
          <w:spacing w:val="15"/>
        </w:rPr>
        <w:t>e</w:t>
      </w:r>
      <w:r w:rsidRPr="00E44D82">
        <w:rPr>
          <w:spacing w:val="11"/>
        </w:rPr>
        <w:t>v</w:t>
      </w:r>
      <w:r w:rsidRPr="00E44D82">
        <w:rPr>
          <w:spacing w:val="15"/>
        </w:rPr>
        <w:t>e</w:t>
      </w:r>
      <w:r w:rsidRPr="00E44D82">
        <w:rPr>
          <w:spacing w:val="14"/>
        </w:rPr>
        <w:t>l</w:t>
      </w:r>
      <w:r w:rsidRPr="00E44D82">
        <w:rPr>
          <w:spacing w:val="11"/>
        </w:rPr>
        <w:t>s</w:t>
      </w:r>
      <w:r w:rsidRPr="00E44D82">
        <w:t xml:space="preserve">:           </w:t>
      </w:r>
      <w:r w:rsidRPr="00E44D82">
        <w:rPr>
          <w:spacing w:val="18"/>
        </w:rPr>
        <w:t xml:space="preserve"> </w:t>
      </w:r>
      <w:r w:rsidRPr="00E44D82">
        <w:rPr>
          <w:spacing w:val="12"/>
        </w:rPr>
        <w:t>Ma</w:t>
      </w:r>
      <w:r w:rsidRPr="00E44D82">
        <w:rPr>
          <w:spacing w:val="14"/>
        </w:rPr>
        <w:t>t</w:t>
      </w:r>
      <w:r w:rsidRPr="00E44D82">
        <w:rPr>
          <w:spacing w:val="13"/>
        </w:rPr>
        <w:t>h</w:t>
      </w:r>
      <w:r w:rsidRPr="00E44D82">
        <w:t>s</w:t>
      </w:r>
      <w:r w:rsidRPr="00E44D82">
        <w:rPr>
          <w:spacing w:val="21"/>
        </w:rPr>
        <w:t xml:space="preserve"> </w:t>
      </w:r>
      <w:r w:rsidRPr="00E44D82">
        <w:rPr>
          <w:spacing w:val="15"/>
        </w:rPr>
        <w:t>(</w:t>
      </w:r>
      <w:r w:rsidRPr="00E44D82">
        <w:rPr>
          <w:spacing w:val="12"/>
        </w:rPr>
        <w:t>A</w:t>
      </w:r>
      <w:r w:rsidRPr="00E44D82">
        <w:t>)</w:t>
      </w:r>
      <w:r w:rsidRPr="00E44D82">
        <w:rPr>
          <w:spacing w:val="22"/>
        </w:rPr>
        <w:t xml:space="preserve"> </w:t>
      </w:r>
      <w:r w:rsidRPr="00E44D82">
        <w:rPr>
          <w:spacing w:val="15"/>
        </w:rPr>
        <w:t>E</w:t>
      </w:r>
      <w:r w:rsidRPr="00E44D82">
        <w:rPr>
          <w:spacing w:val="13"/>
        </w:rPr>
        <w:t>ng</w:t>
      </w:r>
      <w:r w:rsidRPr="00E44D82">
        <w:rPr>
          <w:spacing w:val="14"/>
        </w:rPr>
        <w:t>l</w:t>
      </w:r>
      <w:r w:rsidRPr="00E44D82">
        <w:rPr>
          <w:spacing w:val="12"/>
        </w:rPr>
        <w:t>i</w:t>
      </w:r>
      <w:r w:rsidRPr="00E44D82">
        <w:rPr>
          <w:spacing w:val="14"/>
        </w:rPr>
        <w:t>s</w:t>
      </w:r>
      <w:r w:rsidRPr="00E44D82">
        <w:t>h</w:t>
      </w:r>
      <w:r w:rsidRPr="00E44D82">
        <w:rPr>
          <w:spacing w:val="19"/>
        </w:rPr>
        <w:t xml:space="preserve"> </w:t>
      </w:r>
      <w:r w:rsidRPr="00E44D82">
        <w:rPr>
          <w:spacing w:val="13"/>
        </w:rPr>
        <w:t>(B</w:t>
      </w:r>
      <w:r w:rsidRPr="00E44D82">
        <w:t>)</w:t>
      </w:r>
      <w:r w:rsidRPr="00E44D82">
        <w:rPr>
          <w:spacing w:val="22"/>
        </w:rPr>
        <w:t xml:space="preserve"> </w:t>
      </w:r>
      <w:r w:rsidRPr="00E44D82">
        <w:rPr>
          <w:spacing w:val="15"/>
        </w:rPr>
        <w:t>Te</w:t>
      </w:r>
      <w:r w:rsidRPr="00E44D82">
        <w:rPr>
          <w:spacing w:val="12"/>
        </w:rPr>
        <w:t>c</w:t>
      </w:r>
      <w:r w:rsidRPr="00E44D82">
        <w:rPr>
          <w:spacing w:val="13"/>
        </w:rPr>
        <w:t>hno</w:t>
      </w:r>
      <w:r w:rsidRPr="00E44D82">
        <w:rPr>
          <w:spacing w:val="12"/>
        </w:rPr>
        <w:t>l</w:t>
      </w:r>
      <w:r w:rsidRPr="00E44D82">
        <w:rPr>
          <w:spacing w:val="15"/>
        </w:rPr>
        <w:t>o</w:t>
      </w:r>
      <w:r w:rsidRPr="00E44D82">
        <w:rPr>
          <w:spacing w:val="13"/>
        </w:rPr>
        <w:t>g</w:t>
      </w:r>
      <w:r w:rsidRPr="00E44D82">
        <w:t>y</w:t>
      </w:r>
      <w:r w:rsidRPr="00E44D82">
        <w:rPr>
          <w:spacing w:val="15"/>
        </w:rPr>
        <w:t xml:space="preserve"> </w:t>
      </w:r>
      <w:r w:rsidRPr="00E44D82">
        <w:rPr>
          <w:spacing w:val="13"/>
        </w:rPr>
        <w:t>(B</w:t>
      </w:r>
      <w:r w:rsidRPr="00E44D82">
        <w:t>)</w:t>
      </w:r>
      <w:r w:rsidRPr="00E44D82">
        <w:rPr>
          <w:spacing w:val="24"/>
        </w:rPr>
        <w:t xml:space="preserve"> </w:t>
      </w:r>
      <w:r w:rsidRPr="00E44D82">
        <w:rPr>
          <w:spacing w:val="14"/>
        </w:rPr>
        <w:t>S</w:t>
      </w:r>
      <w:r w:rsidRPr="00E44D82">
        <w:rPr>
          <w:spacing w:val="12"/>
        </w:rPr>
        <w:t>ci</w:t>
      </w:r>
      <w:r w:rsidRPr="00E44D82">
        <w:rPr>
          <w:spacing w:val="15"/>
        </w:rPr>
        <w:t>e</w:t>
      </w:r>
      <w:r w:rsidRPr="00E44D82">
        <w:rPr>
          <w:spacing w:val="13"/>
        </w:rPr>
        <w:t>n</w:t>
      </w:r>
      <w:r w:rsidRPr="00E44D82">
        <w:rPr>
          <w:spacing w:val="12"/>
        </w:rPr>
        <w:t>c</w:t>
      </w:r>
      <w:r w:rsidRPr="00E44D82">
        <w:t>e</w:t>
      </w:r>
      <w:r w:rsidRPr="00E44D82">
        <w:rPr>
          <w:spacing w:val="21"/>
        </w:rPr>
        <w:t xml:space="preserve"> </w:t>
      </w:r>
      <w:r w:rsidRPr="00E44D82">
        <w:rPr>
          <w:spacing w:val="15"/>
        </w:rPr>
        <w:t>(</w:t>
      </w:r>
      <w:r w:rsidRPr="00E44D82">
        <w:rPr>
          <w:spacing w:val="11"/>
        </w:rPr>
        <w:t>C</w:t>
      </w:r>
      <w:r w:rsidRPr="00E44D82">
        <w:t>)</w:t>
      </w:r>
    </w:p>
    <w:p w14:paraId="4F75DBA3" w14:textId="77777777" w:rsidR="00CC1D53" w:rsidRPr="00E44D82" w:rsidRDefault="00E44D82">
      <w:pPr>
        <w:spacing w:before="31"/>
      </w:pPr>
      <w:r w:rsidRPr="00E44D82">
        <w:rPr>
          <w:b/>
          <w:i/>
          <w:spacing w:val="1"/>
        </w:rPr>
        <w:t>C</w:t>
      </w:r>
      <w:r w:rsidRPr="00E44D82">
        <w:rPr>
          <w:b/>
          <w:i/>
          <w:spacing w:val="3"/>
        </w:rPr>
        <w:t>ove</w:t>
      </w:r>
      <w:r w:rsidRPr="00E44D82">
        <w:rPr>
          <w:b/>
          <w:i/>
          <w:spacing w:val="2"/>
        </w:rPr>
        <w:t>ntr</w:t>
      </w:r>
      <w:r w:rsidRPr="00E44D82">
        <w:rPr>
          <w:b/>
          <w:i/>
        </w:rPr>
        <w:t>y</w:t>
      </w:r>
      <w:r w:rsidRPr="00E44D82">
        <w:rPr>
          <w:b/>
          <w:i/>
          <w:spacing w:val="-2"/>
        </w:rPr>
        <w:t xml:space="preserve"> </w:t>
      </w:r>
      <w:r w:rsidRPr="00E44D82">
        <w:rPr>
          <w:b/>
          <w:i/>
          <w:spacing w:val="1"/>
        </w:rPr>
        <w:t>C</w:t>
      </w:r>
      <w:r w:rsidRPr="00E44D82">
        <w:rPr>
          <w:b/>
          <w:i/>
          <w:spacing w:val="3"/>
        </w:rPr>
        <w:t>e</w:t>
      </w:r>
      <w:r w:rsidRPr="00E44D82">
        <w:rPr>
          <w:b/>
          <w:i/>
          <w:spacing w:val="2"/>
        </w:rPr>
        <w:t>ntr</w:t>
      </w:r>
      <w:r w:rsidRPr="00E44D82">
        <w:rPr>
          <w:b/>
          <w:i/>
          <w:spacing w:val="3"/>
        </w:rPr>
        <w:t>a</w:t>
      </w:r>
      <w:r w:rsidRPr="00E44D82">
        <w:rPr>
          <w:b/>
          <w:i/>
        </w:rPr>
        <w:t>l</w:t>
      </w:r>
      <w:r w:rsidRPr="00E44D82">
        <w:rPr>
          <w:b/>
          <w:i/>
          <w:spacing w:val="-1"/>
        </w:rPr>
        <w:t xml:space="preserve"> </w:t>
      </w:r>
      <w:r w:rsidRPr="00E44D82">
        <w:rPr>
          <w:b/>
          <w:i/>
          <w:spacing w:val="1"/>
        </w:rPr>
        <w:t>C</w:t>
      </w:r>
      <w:r w:rsidRPr="00E44D82">
        <w:rPr>
          <w:b/>
          <w:i/>
          <w:spacing w:val="3"/>
        </w:rPr>
        <w:t>o</w:t>
      </w:r>
      <w:r w:rsidRPr="00E44D82">
        <w:rPr>
          <w:b/>
          <w:i/>
          <w:spacing w:val="2"/>
        </w:rPr>
        <w:t>l</w:t>
      </w:r>
      <w:r w:rsidRPr="00E44D82">
        <w:rPr>
          <w:b/>
          <w:i/>
          <w:spacing w:val="6"/>
        </w:rPr>
        <w:t>l</w:t>
      </w:r>
      <w:r w:rsidRPr="00E44D82">
        <w:rPr>
          <w:b/>
          <w:i/>
          <w:spacing w:val="3"/>
        </w:rPr>
        <w:t>e</w:t>
      </w:r>
      <w:r w:rsidRPr="00E44D82">
        <w:rPr>
          <w:b/>
          <w:i/>
          <w:spacing w:val="1"/>
        </w:rPr>
        <w:t>g</w:t>
      </w:r>
      <w:r w:rsidRPr="00E44D82">
        <w:rPr>
          <w:b/>
          <w:i/>
        </w:rPr>
        <w:t xml:space="preserve">e    </w:t>
      </w:r>
      <w:r w:rsidRPr="00E44D82">
        <w:rPr>
          <w:b/>
          <w:i/>
          <w:spacing w:val="5"/>
        </w:rPr>
        <w:t xml:space="preserve"> </w:t>
      </w:r>
      <w:r w:rsidRPr="00E44D82">
        <w:rPr>
          <w:b/>
          <w:i/>
          <w:spacing w:val="3"/>
        </w:rPr>
        <w:t>20</w:t>
      </w:r>
      <w:r w:rsidRPr="00E44D82">
        <w:rPr>
          <w:b/>
          <w:i/>
          <w:spacing w:val="1"/>
        </w:rPr>
        <w:t>0</w:t>
      </w:r>
      <w:r w:rsidRPr="00E44D82">
        <w:rPr>
          <w:b/>
          <w:i/>
        </w:rPr>
        <w:t>3</w:t>
      </w:r>
      <w:r w:rsidRPr="00E44D82">
        <w:rPr>
          <w:b/>
          <w:i/>
          <w:spacing w:val="3"/>
        </w:rPr>
        <w:t xml:space="preserve"> </w:t>
      </w:r>
      <w:r w:rsidRPr="00E44D82">
        <w:rPr>
          <w:b/>
          <w:i/>
        </w:rPr>
        <w:t>-</w:t>
      </w:r>
      <w:r w:rsidRPr="00E44D82">
        <w:rPr>
          <w:b/>
          <w:i/>
          <w:spacing w:val="3"/>
        </w:rPr>
        <w:t xml:space="preserve"> </w:t>
      </w:r>
      <w:r w:rsidRPr="00E44D82">
        <w:rPr>
          <w:b/>
          <w:i/>
          <w:spacing w:val="3"/>
        </w:rPr>
        <w:t>2</w:t>
      </w:r>
      <w:r w:rsidRPr="00E44D82">
        <w:rPr>
          <w:b/>
          <w:i/>
          <w:spacing w:val="1"/>
        </w:rPr>
        <w:t>0</w:t>
      </w:r>
      <w:r w:rsidRPr="00E44D82">
        <w:rPr>
          <w:b/>
          <w:i/>
          <w:spacing w:val="3"/>
        </w:rPr>
        <w:t>0</w:t>
      </w:r>
      <w:r w:rsidRPr="00E44D82">
        <w:rPr>
          <w:b/>
          <w:i/>
        </w:rPr>
        <w:t>5</w:t>
      </w:r>
    </w:p>
    <w:p w14:paraId="7777CDCF" w14:textId="77777777" w:rsidR="00CC1D53" w:rsidRPr="00E44D82" w:rsidRDefault="00CC1D53">
      <w:pPr>
        <w:spacing w:before="6" w:line="280" w:lineRule="exact"/>
        <w:rPr>
          <w:sz w:val="28"/>
          <w:szCs w:val="28"/>
        </w:rPr>
      </w:pPr>
    </w:p>
    <w:p w14:paraId="4A1F76FC" w14:textId="77777777" w:rsidR="00CC1D53" w:rsidRPr="00E44D82" w:rsidRDefault="00E44D82">
      <w:pPr>
        <w:sectPr w:rsidR="00CC1D53" w:rsidRPr="00E44D82">
          <w:type w:val="continuous"/>
          <w:pgSz w:w="11920" w:h="16840"/>
          <w:pgMar w:top="860" w:right="440" w:bottom="280" w:left="560" w:header="720" w:footer="720" w:gutter="0"/>
          <w:cols w:num="2" w:space="720" w:equalWidth="0">
            <w:col w:w="2157" w:space="1467"/>
            <w:col w:w="7296"/>
          </w:cols>
        </w:sectPr>
      </w:pPr>
      <w:r w:rsidRPr="00E44D82">
        <w:rPr>
          <w:spacing w:val="6"/>
        </w:rPr>
        <w:t>R</w:t>
      </w:r>
      <w:r w:rsidRPr="00E44D82">
        <w:rPr>
          <w:spacing w:val="10"/>
        </w:rPr>
        <w:t>E</w:t>
      </w:r>
      <w:r w:rsidRPr="00E44D82">
        <w:rPr>
          <w:spacing w:val="7"/>
        </w:rPr>
        <w:t>F</w:t>
      </w:r>
      <w:r w:rsidRPr="00E44D82">
        <w:rPr>
          <w:spacing w:val="10"/>
        </w:rPr>
        <w:t>E</w:t>
      </w:r>
      <w:r w:rsidRPr="00E44D82">
        <w:rPr>
          <w:spacing w:val="6"/>
        </w:rPr>
        <w:t>R</w:t>
      </w:r>
      <w:r w:rsidRPr="00E44D82">
        <w:rPr>
          <w:spacing w:val="10"/>
        </w:rPr>
        <w:t>EN</w:t>
      </w:r>
      <w:r w:rsidRPr="00E44D82">
        <w:rPr>
          <w:spacing w:val="6"/>
        </w:rPr>
        <w:t>C</w:t>
      </w:r>
      <w:r w:rsidRPr="00E44D82">
        <w:rPr>
          <w:spacing w:val="10"/>
        </w:rPr>
        <w:t>E</w:t>
      </w:r>
      <w:r w:rsidRPr="00E44D82">
        <w:t>S</w:t>
      </w:r>
      <w:r w:rsidRPr="00E44D82">
        <w:rPr>
          <w:spacing w:val="3"/>
        </w:rPr>
        <w:t xml:space="preserve"> </w:t>
      </w:r>
      <w:r w:rsidRPr="00E44D82">
        <w:t>–</w:t>
      </w:r>
      <w:r w:rsidRPr="00E44D82">
        <w:rPr>
          <w:spacing w:val="17"/>
        </w:rPr>
        <w:t xml:space="preserve"> </w:t>
      </w:r>
      <w:r w:rsidRPr="00E44D82">
        <w:rPr>
          <w:spacing w:val="2"/>
        </w:rPr>
        <w:t>A</w:t>
      </w:r>
      <w:r w:rsidRPr="00E44D82">
        <w:rPr>
          <w:spacing w:val="3"/>
        </w:rPr>
        <w:t>va</w:t>
      </w:r>
      <w:r w:rsidRPr="00E44D82">
        <w:rPr>
          <w:spacing w:val="2"/>
        </w:rPr>
        <w:t>i</w:t>
      </w:r>
      <w:r w:rsidRPr="00E44D82">
        <w:rPr>
          <w:spacing w:val="4"/>
        </w:rPr>
        <w:t>l</w:t>
      </w:r>
      <w:r w:rsidRPr="00E44D82">
        <w:rPr>
          <w:spacing w:val="3"/>
        </w:rPr>
        <w:t>ab</w:t>
      </w:r>
      <w:r w:rsidRPr="00E44D82">
        <w:rPr>
          <w:spacing w:val="2"/>
        </w:rPr>
        <w:t>l</w:t>
      </w:r>
      <w:r w:rsidRPr="00E44D82">
        <w:t xml:space="preserve">e </w:t>
      </w:r>
      <w:r w:rsidRPr="00E44D82">
        <w:rPr>
          <w:spacing w:val="3"/>
        </w:rPr>
        <w:t>o</w:t>
      </w:r>
      <w:r w:rsidRPr="00E44D82">
        <w:t>n</w:t>
      </w:r>
      <w:r w:rsidRPr="00E44D82">
        <w:rPr>
          <w:spacing w:val="2"/>
        </w:rPr>
        <w:t xml:space="preserve"> </w:t>
      </w:r>
      <w:r w:rsidRPr="00E44D82">
        <w:rPr>
          <w:spacing w:val="3"/>
        </w:rPr>
        <w:t>re</w:t>
      </w:r>
      <w:r w:rsidRPr="00E44D82">
        <w:rPr>
          <w:spacing w:val="6"/>
        </w:rPr>
        <w:t>q</w:t>
      </w:r>
      <w:r w:rsidRPr="00E44D82">
        <w:rPr>
          <w:spacing w:val="1"/>
        </w:rPr>
        <w:t>u</w:t>
      </w:r>
      <w:r w:rsidRPr="00E44D82">
        <w:rPr>
          <w:spacing w:val="5"/>
        </w:rPr>
        <w:t>e</w:t>
      </w:r>
      <w:r w:rsidRPr="00E44D82">
        <w:rPr>
          <w:spacing w:val="2"/>
        </w:rPr>
        <w:t>st</w:t>
      </w:r>
      <w:r w:rsidRPr="00E44D82">
        <w:t>.</w:t>
      </w:r>
    </w:p>
    <w:p w14:paraId="757EE391" w14:textId="081EC51C" w:rsidR="00CC1D53" w:rsidRPr="00E44D82" w:rsidRDefault="00CC1D53">
      <w:pPr>
        <w:spacing w:before="35"/>
        <w:ind w:left="104" w:right="73"/>
      </w:pPr>
    </w:p>
    <w:sectPr w:rsidR="00CC1D53" w:rsidRPr="00E44D82">
      <w:pgSz w:w="11920" w:h="16840"/>
      <w:pgMar w:top="1200" w:right="88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944BC"/>
    <w:multiLevelType w:val="multilevel"/>
    <w:tmpl w:val="29AE566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D53"/>
    <w:rsid w:val="00CC1D53"/>
    <w:rsid w:val="00E4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5543C5AB"/>
  <w15:docId w15:val="{136A33C5-362E-4998-99F2-A02F3D047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44D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4D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ie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448</Words>
  <Characters>2559</Characters>
  <Application>Microsoft Office Word</Application>
  <DocSecurity>0</DocSecurity>
  <Lines>21</Lines>
  <Paragraphs>6</Paragraphs>
  <ScaleCrop>false</ScaleCrop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2021-05-21T12:46:00Z</dcterms:created>
  <dcterms:modified xsi:type="dcterms:W3CDTF">2021-05-21T13:01:00Z</dcterms:modified>
</cp:coreProperties>
</file>